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1577D1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421453" w:rsidRPr="000D67AD" w:rsidRDefault="0042145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421453" w:rsidRPr="000D67AD" w:rsidRDefault="0042145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421453" w:rsidRPr="000D67AD" w:rsidRDefault="0042145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421453" w:rsidRPr="000D67AD" w:rsidRDefault="0042145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421453" w:rsidRPr="000D67AD" w:rsidRDefault="0042145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421453" w:rsidRPr="000D67AD" w:rsidRDefault="0042145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421453" w:rsidRPr="000D67AD" w:rsidRDefault="0042145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421453" w:rsidRPr="000D67AD" w:rsidRDefault="0042145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421453" w:rsidRPr="000D67AD" w:rsidRDefault="0042145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421453" w:rsidRPr="001F6C99" w:rsidRDefault="0042145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1F6C9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1F6C9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1F6C9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F6C9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1F6C9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1F6C9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F6C9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651AEF44" wp14:editId="5559DD64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  <w:r w:rsidR="007E2630">
        <w:rPr>
          <w:sz w:val="24"/>
          <w:szCs w:val="24"/>
        </w:rPr>
        <w:t>-</w:t>
      </w:r>
    </w:p>
    <w:p w:rsidR="007E2630" w:rsidRPr="007E2630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 xml:space="preserve">управляющей организации </w:t>
      </w:r>
    </w:p>
    <w:p w:rsidR="007556FF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>ПАО «МРСК Центра и Приволжья»</w:t>
      </w:r>
    </w:p>
    <w:p w:rsidR="00176133" w:rsidRDefault="00176133" w:rsidP="007E2630">
      <w:pPr>
        <w:spacing w:line="240" w:lineRule="auto"/>
        <w:jc w:val="right"/>
        <w:rPr>
          <w:sz w:val="24"/>
          <w:szCs w:val="24"/>
        </w:rPr>
      </w:pPr>
    </w:p>
    <w:p w:rsidR="00176133" w:rsidRPr="007E2630" w:rsidRDefault="00176133" w:rsidP="007E2630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17613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176133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421453" w:rsidRPr="00421453">
        <w:rPr>
          <w:b/>
          <w:iCs/>
          <w:sz w:val="24"/>
          <w:szCs w:val="24"/>
        </w:rPr>
        <w:t>Договора</w:t>
      </w:r>
      <w:proofErr w:type="gramEnd"/>
      <w:r w:rsidR="00421453" w:rsidRPr="00421453">
        <w:rPr>
          <w:b/>
          <w:iCs/>
          <w:sz w:val="24"/>
          <w:szCs w:val="24"/>
        </w:rPr>
        <w:t xml:space="preserve"> </w:t>
      </w:r>
      <w:r w:rsidR="00421453" w:rsidRPr="00421453">
        <w:rPr>
          <w:b/>
          <w:sz w:val="24"/>
          <w:szCs w:val="24"/>
        </w:rPr>
        <w:t xml:space="preserve">на оказание </w:t>
      </w:r>
      <w:r w:rsidR="00421453" w:rsidRPr="00421453">
        <w:rPr>
          <w:b/>
          <w:bCs w:val="0"/>
          <w:sz w:val="24"/>
          <w:szCs w:val="24"/>
        </w:rPr>
        <w:t xml:space="preserve">услуг по </w:t>
      </w:r>
      <w:r w:rsidR="00421453" w:rsidRPr="00421453">
        <w:rPr>
          <w:b/>
          <w:sz w:val="24"/>
          <w:szCs w:val="24"/>
        </w:rPr>
        <w:t xml:space="preserve">сервисному обслуживанию системы </w:t>
      </w:r>
      <w:r w:rsidR="00421453" w:rsidRPr="00421453">
        <w:rPr>
          <w:b/>
          <w:sz w:val="24"/>
          <w:szCs w:val="24"/>
          <w:lang w:bidi="en-US"/>
        </w:rPr>
        <w:t>обнаружения, предупреждения и ликвидации последствий компьютерных атак в ПАО «МРСК Центра и Приволжья» для нужд ПАО «МРСК Центра и Приволжья»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17613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3E55D7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33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50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63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78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83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86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91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93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55D7">
        <w:rPr>
          <w:noProof/>
        </w:rPr>
        <w:t>95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BE698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D6766">
        <w:rPr>
          <w:sz w:val="24"/>
          <w:szCs w:val="24"/>
        </w:rPr>
        <w:t xml:space="preserve">Заказчик, ПАО «МРСК Центра и Приволжья», </w:t>
      </w:r>
      <w:proofErr w:type="gramStart"/>
      <w:r w:rsidRPr="008D6766">
        <w:rPr>
          <w:sz w:val="24"/>
          <w:szCs w:val="24"/>
        </w:rPr>
        <w:t>расположенное</w:t>
      </w:r>
      <w:proofErr w:type="gramEnd"/>
      <w:r w:rsidRPr="008D6766">
        <w:rPr>
          <w:sz w:val="24"/>
          <w:szCs w:val="24"/>
        </w:rPr>
        <w:t xml:space="preserve"> по адресу: </w:t>
      </w:r>
      <w:proofErr w:type="gramStart"/>
      <w:r w:rsidRPr="008D6766">
        <w:rPr>
          <w:sz w:val="24"/>
          <w:szCs w:val="24"/>
        </w:rPr>
        <w:t>РФ, 603950, г. Нижний Новгород, ул. Рождественская, 33</w:t>
      </w:r>
      <w:r w:rsidRPr="001F6C99">
        <w:rPr>
          <w:sz w:val="24"/>
          <w:szCs w:val="24"/>
        </w:rPr>
        <w:t>, (далее – Заказчик)</w:t>
      </w:r>
      <w:r w:rsidR="00EC1043" w:rsidRPr="001F6C99">
        <w:rPr>
          <w:iCs/>
          <w:sz w:val="24"/>
          <w:szCs w:val="24"/>
        </w:rPr>
        <w:t xml:space="preserve">, </w:t>
      </w:r>
      <w:r w:rsidRPr="001F6C99">
        <w:rPr>
          <w:bCs w:val="0"/>
          <w:sz w:val="24"/>
          <w:szCs w:val="24"/>
        </w:rPr>
        <w:t>Извещением о проведении открытого запроса предложений, опубликованным</w:t>
      </w:r>
      <w:r w:rsidRPr="001F6C99">
        <w:rPr>
          <w:bCs w:val="0"/>
          <w:szCs w:val="24"/>
        </w:rPr>
        <w:t xml:space="preserve"> </w:t>
      </w:r>
      <w:r w:rsidR="001F6C99" w:rsidRPr="001F6C99">
        <w:rPr>
          <w:b/>
          <w:sz w:val="24"/>
          <w:szCs w:val="24"/>
        </w:rPr>
        <w:t>«05</w:t>
      </w:r>
      <w:r w:rsidRPr="001F6C99">
        <w:rPr>
          <w:b/>
          <w:sz w:val="24"/>
          <w:szCs w:val="24"/>
        </w:rPr>
        <w:t xml:space="preserve">» </w:t>
      </w:r>
      <w:r w:rsidR="00421453" w:rsidRPr="001F6C99">
        <w:rPr>
          <w:b/>
          <w:sz w:val="24"/>
          <w:szCs w:val="24"/>
        </w:rPr>
        <w:t>декабря</w:t>
      </w:r>
      <w:r w:rsidRPr="001F6C99">
        <w:rPr>
          <w:b/>
          <w:sz w:val="24"/>
          <w:szCs w:val="24"/>
        </w:rPr>
        <w:t xml:space="preserve"> </w:t>
      </w:r>
      <w:r w:rsidR="00176133" w:rsidRPr="001F6C99">
        <w:rPr>
          <w:b/>
          <w:sz w:val="24"/>
          <w:szCs w:val="24"/>
        </w:rPr>
        <w:t>2018</w:t>
      </w:r>
      <w:r w:rsidRPr="001F6C99">
        <w:rPr>
          <w:b/>
          <w:sz w:val="24"/>
          <w:szCs w:val="24"/>
        </w:rPr>
        <w:t xml:space="preserve"> г.</w:t>
      </w:r>
      <w:r w:rsidRPr="001F6C99">
        <w:rPr>
          <w:sz w:val="24"/>
          <w:szCs w:val="24"/>
        </w:rPr>
        <w:t xml:space="preserve"> на официальном сайте (</w:t>
      </w:r>
      <w:hyperlink r:id="rId18" w:history="1">
        <w:r w:rsidRPr="001F6C99">
          <w:rPr>
            <w:rStyle w:val="a7"/>
            <w:color w:val="auto"/>
            <w:sz w:val="24"/>
            <w:szCs w:val="24"/>
          </w:rPr>
          <w:t>www.zakupki.</w:t>
        </w:r>
        <w:r w:rsidRPr="001F6C99">
          <w:rPr>
            <w:rStyle w:val="a7"/>
            <w:color w:val="auto"/>
            <w:sz w:val="24"/>
            <w:szCs w:val="24"/>
            <w:lang w:val="en-US"/>
          </w:rPr>
          <w:t>gov</w:t>
        </w:r>
        <w:r w:rsidRPr="001F6C99">
          <w:rPr>
            <w:rStyle w:val="a7"/>
            <w:color w:val="auto"/>
            <w:sz w:val="24"/>
            <w:szCs w:val="24"/>
          </w:rPr>
          <w:t>.ru</w:t>
        </w:r>
      </w:hyperlink>
      <w:r w:rsidRPr="001F6C99">
        <w:rPr>
          <w:sz w:val="24"/>
          <w:szCs w:val="24"/>
        </w:rPr>
        <w:t>),</w:t>
      </w:r>
      <w:r w:rsidRPr="001F6C99">
        <w:rPr>
          <w:iCs/>
          <w:sz w:val="24"/>
          <w:szCs w:val="24"/>
        </w:rPr>
        <w:t xml:space="preserve"> </w:t>
      </w:r>
      <w:r w:rsidRPr="001F6C99">
        <w:rPr>
          <w:sz w:val="24"/>
          <w:szCs w:val="24"/>
        </w:rPr>
        <w:t xml:space="preserve">на сайтах </w:t>
      </w:r>
      <w:r w:rsidRPr="001F6C99">
        <w:rPr>
          <w:iCs/>
          <w:sz w:val="24"/>
          <w:szCs w:val="24"/>
        </w:rPr>
        <w:t>ПАО «МРСК Центра»</w:t>
      </w:r>
      <w:r w:rsidRPr="001F6C99">
        <w:rPr>
          <w:sz w:val="24"/>
          <w:szCs w:val="24"/>
        </w:rPr>
        <w:t xml:space="preserve"> (</w:t>
      </w:r>
      <w:hyperlink r:id="rId19" w:history="1">
        <w:r w:rsidRPr="001F6C99">
          <w:rPr>
            <w:rStyle w:val="a7"/>
            <w:sz w:val="24"/>
            <w:szCs w:val="24"/>
          </w:rPr>
          <w:t>www.mrsk-1.ru</w:t>
        </w:r>
      </w:hyperlink>
      <w:r w:rsidRPr="001F6C99">
        <w:rPr>
          <w:sz w:val="24"/>
          <w:szCs w:val="24"/>
        </w:rPr>
        <w:t xml:space="preserve">) и </w:t>
      </w:r>
      <w:r w:rsidRPr="001F6C99">
        <w:rPr>
          <w:snapToGrid w:val="0"/>
          <w:sz w:val="24"/>
          <w:szCs w:val="24"/>
        </w:rPr>
        <w:t>ПАО «МРСК Центра и Приволжья»</w:t>
      </w:r>
      <w:r w:rsidRPr="001F6C99">
        <w:rPr>
          <w:sz w:val="24"/>
          <w:szCs w:val="24"/>
        </w:rPr>
        <w:t xml:space="preserve"> (http://www.mrsk-cp.ru), на сайте ЭТП, указанном в п. </w:t>
      </w:r>
      <w:r w:rsidRPr="001F6C99">
        <w:fldChar w:fldCharType="begin"/>
      </w:r>
      <w:r w:rsidRPr="001F6C99">
        <w:rPr>
          <w:sz w:val="24"/>
          <w:szCs w:val="24"/>
        </w:rPr>
        <w:instrText xml:space="preserve"> REF _Ref440269836 \r \h </w:instrText>
      </w:r>
      <w:r w:rsidR="001F6C99">
        <w:instrText xml:space="preserve"> \* MERGEFORMAT </w:instrText>
      </w:r>
      <w:r w:rsidRPr="001F6C99">
        <w:fldChar w:fldCharType="separate"/>
      </w:r>
      <w:r w:rsidR="00B87C60" w:rsidRPr="001F6C99">
        <w:rPr>
          <w:sz w:val="24"/>
          <w:szCs w:val="24"/>
        </w:rPr>
        <w:t>1.1.2</w:t>
      </w:r>
      <w:r w:rsidRPr="001F6C99">
        <w:fldChar w:fldCharType="end"/>
      </w:r>
      <w:r w:rsidRPr="001F6C99">
        <w:t xml:space="preserve"> </w:t>
      </w:r>
      <w:r w:rsidRPr="001F6C99">
        <w:rPr>
          <w:sz w:val="24"/>
          <w:szCs w:val="24"/>
        </w:rPr>
        <w:t xml:space="preserve">настоящей Документации, </w:t>
      </w:r>
      <w:r w:rsidRPr="001F6C99">
        <w:rPr>
          <w:iCs/>
          <w:sz w:val="24"/>
          <w:szCs w:val="24"/>
        </w:rPr>
        <w:t xml:space="preserve"> приг</w:t>
      </w:r>
      <w:r w:rsidRPr="001F6C99">
        <w:rPr>
          <w:sz w:val="24"/>
          <w:szCs w:val="24"/>
        </w:rPr>
        <w:t>ласило юридических</w:t>
      </w:r>
      <w:r w:rsidRPr="008D6766">
        <w:rPr>
          <w:sz w:val="24"/>
          <w:szCs w:val="24"/>
        </w:rPr>
        <w:t xml:space="preserve"> лиц и физических</w:t>
      </w:r>
      <w:proofErr w:type="gramEnd"/>
      <w:r w:rsidRPr="008D6766">
        <w:rPr>
          <w:sz w:val="24"/>
          <w:szCs w:val="24"/>
        </w:rPr>
        <w:t xml:space="preserve"> </w:t>
      </w:r>
      <w:proofErr w:type="gramStart"/>
      <w:r w:rsidRPr="008D6766">
        <w:rPr>
          <w:sz w:val="24"/>
          <w:szCs w:val="24"/>
        </w:rPr>
        <w:t>лиц (в т. ч.</w:t>
      </w:r>
      <w:r w:rsidRPr="00382A07">
        <w:rPr>
          <w:sz w:val="24"/>
          <w:szCs w:val="24"/>
        </w:rPr>
        <w:t xml:space="preserve">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421453" w:rsidRPr="00421453">
        <w:rPr>
          <w:iCs/>
          <w:sz w:val="24"/>
          <w:szCs w:val="24"/>
        </w:rPr>
        <w:t xml:space="preserve">Договора </w:t>
      </w:r>
      <w:r w:rsidR="00421453" w:rsidRPr="00421453">
        <w:rPr>
          <w:sz w:val="24"/>
          <w:szCs w:val="24"/>
        </w:rPr>
        <w:t xml:space="preserve">на оказание </w:t>
      </w:r>
      <w:r w:rsidR="00421453" w:rsidRPr="00421453">
        <w:rPr>
          <w:bCs w:val="0"/>
          <w:sz w:val="24"/>
          <w:szCs w:val="24"/>
        </w:rPr>
        <w:t xml:space="preserve">услуг по </w:t>
      </w:r>
      <w:r w:rsidR="00421453" w:rsidRPr="00421453">
        <w:rPr>
          <w:sz w:val="24"/>
          <w:szCs w:val="24"/>
        </w:rPr>
        <w:t xml:space="preserve">сервисному обслуживанию системы </w:t>
      </w:r>
      <w:r w:rsidR="00421453" w:rsidRPr="00421453">
        <w:rPr>
          <w:sz w:val="24"/>
          <w:szCs w:val="24"/>
          <w:lang w:bidi="en-US"/>
        </w:rPr>
        <w:t xml:space="preserve">обнаружения, предупреждения и ликвидации последствий компьютерных атак в ПАО «МРСК Центра и Приволжья» </w:t>
      </w:r>
      <w:r w:rsidRPr="00421453">
        <w:rPr>
          <w:sz w:val="24"/>
          <w:szCs w:val="24"/>
        </w:rPr>
        <w:t>для нужд ПАО «МРСК Центра и Приволжья»</w:t>
      </w:r>
      <w:r w:rsidR="00421453" w:rsidRPr="00421453">
        <w:rPr>
          <w:sz w:val="24"/>
          <w:szCs w:val="24"/>
        </w:rPr>
        <w:t xml:space="preserve"> (</w:t>
      </w:r>
      <w:r w:rsidRPr="00421453">
        <w:rPr>
          <w:sz w:val="24"/>
          <w:szCs w:val="24"/>
        </w:rPr>
        <w:t>расположенного по адресу</w:t>
      </w:r>
      <w:r w:rsidR="00421453" w:rsidRPr="00421453">
        <w:rPr>
          <w:sz w:val="24"/>
          <w:szCs w:val="24"/>
        </w:rPr>
        <w:t xml:space="preserve"> РФ, 603950, г. Нижний Новгород, ул. Рождественская, 33</w:t>
      </w:r>
      <w:proofErr w:type="gramEnd"/>
      <w:r w:rsidRPr="00421453">
        <w:rPr>
          <w:sz w:val="24"/>
          <w:szCs w:val="24"/>
        </w:rPr>
        <w:t xml:space="preserve">) </w:t>
      </w:r>
      <w:r w:rsidRPr="00421453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421453">
        <w:rPr>
          <w:sz w:val="24"/>
          <w:szCs w:val="24"/>
        </w:rPr>
        <w:t xml:space="preserve">ПАО «МРСК Центра», </w:t>
      </w:r>
      <w:proofErr w:type="gramStart"/>
      <w:r w:rsidRPr="00421453">
        <w:rPr>
          <w:sz w:val="24"/>
          <w:szCs w:val="24"/>
        </w:rPr>
        <w:t>расположенное</w:t>
      </w:r>
      <w:proofErr w:type="gramEnd"/>
      <w:r w:rsidRPr="00421453">
        <w:rPr>
          <w:sz w:val="24"/>
          <w:szCs w:val="24"/>
        </w:rPr>
        <w:t xml:space="preserve"> по адресу: </w:t>
      </w:r>
      <w:proofErr w:type="gramStart"/>
      <w:r w:rsidRPr="00421453">
        <w:rPr>
          <w:sz w:val="24"/>
          <w:szCs w:val="24"/>
        </w:rPr>
        <w:t>РФ, 127018, г.</w:t>
      </w:r>
      <w:r w:rsidRPr="00B31968">
        <w:rPr>
          <w:sz w:val="24"/>
          <w:szCs w:val="24"/>
        </w:rPr>
        <w:t xml:space="preserve"> Москва, ул. 2-я Ямская, </w:t>
      </w:r>
      <w:r w:rsidRPr="008D6766">
        <w:rPr>
          <w:sz w:val="24"/>
          <w:szCs w:val="24"/>
        </w:rPr>
        <w:t>(далее – Организатор) (</w:t>
      </w:r>
      <w:r w:rsidRPr="008D6766">
        <w:rPr>
          <w:iCs/>
          <w:sz w:val="24"/>
          <w:szCs w:val="24"/>
        </w:rPr>
        <w:t xml:space="preserve">секретарь </w:t>
      </w:r>
      <w:r>
        <w:rPr>
          <w:iCs/>
          <w:sz w:val="24"/>
          <w:szCs w:val="24"/>
        </w:rPr>
        <w:t>Закупочной</w:t>
      </w:r>
      <w:r w:rsidRPr="008D6766">
        <w:rPr>
          <w:iCs/>
          <w:sz w:val="24"/>
          <w:szCs w:val="24"/>
        </w:rPr>
        <w:t xml:space="preserve"> комиссии – ведущий специалист Управления организации регламентированных закупок Департамента по конкурентной политике и закупочной </w:t>
      </w:r>
      <w:r w:rsidRPr="00421453">
        <w:rPr>
          <w:iCs/>
          <w:sz w:val="24"/>
          <w:szCs w:val="24"/>
        </w:rPr>
        <w:t xml:space="preserve">деятельности ПАО «МРСК Центра» Горностаева Т.В., контактные телефоны: (495) 747-92-92 (доб. 3123), </w:t>
      </w:r>
      <w:r w:rsidRPr="00421453">
        <w:rPr>
          <w:sz w:val="24"/>
          <w:szCs w:val="24"/>
        </w:rPr>
        <w:t>адрес электронной почты:</w:t>
      </w:r>
      <w:proofErr w:type="gramEnd"/>
      <w:r w:rsidRPr="00421453">
        <w:rPr>
          <w:sz w:val="24"/>
          <w:szCs w:val="24"/>
        </w:rPr>
        <w:t xml:space="preserve"> </w:t>
      </w:r>
      <w:hyperlink r:id="rId20" w:history="1">
        <w:r w:rsidRPr="00421453">
          <w:rPr>
            <w:rStyle w:val="a7"/>
            <w:sz w:val="24"/>
            <w:szCs w:val="24"/>
          </w:rPr>
          <w:t>Gornostaeva.TV@mrsk-1.ru</w:t>
        </w:r>
      </w:hyperlink>
      <w:r w:rsidR="00717F60" w:rsidRPr="00421453">
        <w:rPr>
          <w:iCs/>
          <w:sz w:val="24"/>
          <w:szCs w:val="24"/>
        </w:rPr>
        <w:t>, ответственное лицо –</w:t>
      </w:r>
      <w:r w:rsidR="001F6C99">
        <w:rPr>
          <w:iCs/>
          <w:sz w:val="24"/>
          <w:szCs w:val="24"/>
        </w:rPr>
        <w:t xml:space="preserve"> </w:t>
      </w:r>
      <w:r w:rsidR="004030CB" w:rsidRPr="00421453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21" w:history="1">
        <w:proofErr w:type="gramStart"/>
        <w:r w:rsidR="004030CB" w:rsidRPr="00421453">
          <w:rPr>
            <w:rStyle w:val="a7"/>
            <w:sz w:val="24"/>
            <w:szCs w:val="24"/>
          </w:rPr>
          <w:t>Stotskaya.EY@mrsk-1.ru</w:t>
        </w:r>
      </w:hyperlink>
      <w:r w:rsidR="004030CB" w:rsidRPr="00421453">
        <w:rPr>
          <w:rStyle w:val="a7"/>
        </w:rPr>
        <w:t>)</w:t>
      </w:r>
      <w:r w:rsidR="004030CB" w:rsidRPr="00421453">
        <w:rPr>
          <w:rStyle w:val="a7"/>
          <w:color w:val="auto"/>
        </w:rPr>
        <w:t>)</w:t>
      </w:r>
      <w:r w:rsidR="004030CB" w:rsidRPr="00421453">
        <w:rPr>
          <w:sz w:val="24"/>
          <w:szCs w:val="24"/>
        </w:rPr>
        <w:t>.</w:t>
      </w:r>
      <w:bookmarkEnd w:id="10"/>
      <w:bookmarkEnd w:id="11"/>
      <w:bookmarkEnd w:id="12"/>
      <w:bookmarkEnd w:id="13"/>
      <w:proofErr w:type="gramEnd"/>
    </w:p>
    <w:p w:rsidR="00717F60" w:rsidRPr="00421453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421453">
        <w:rPr>
          <w:sz w:val="24"/>
          <w:szCs w:val="24"/>
        </w:rPr>
        <w:t xml:space="preserve">использованием функционала </w:t>
      </w:r>
      <w:r w:rsidR="00E57CF2" w:rsidRPr="00421453">
        <w:rPr>
          <w:sz w:val="24"/>
          <w:szCs w:val="24"/>
        </w:rPr>
        <w:t>электронной торговой площадки ПАО «</w:t>
      </w:r>
      <w:proofErr w:type="spellStart"/>
      <w:r w:rsidR="00E57CF2" w:rsidRPr="00421453">
        <w:rPr>
          <w:sz w:val="24"/>
          <w:szCs w:val="24"/>
        </w:rPr>
        <w:t>Россети</w:t>
      </w:r>
      <w:proofErr w:type="spellEnd"/>
      <w:r w:rsidR="00E57CF2" w:rsidRPr="00421453">
        <w:rPr>
          <w:sz w:val="24"/>
          <w:szCs w:val="24"/>
        </w:rPr>
        <w:t xml:space="preserve">» </w:t>
      </w:r>
      <w:hyperlink r:id="rId22" w:history="1">
        <w:r w:rsidR="00421453" w:rsidRPr="00421453">
          <w:rPr>
            <w:rStyle w:val="a7"/>
            <w:sz w:val="24"/>
            <w:szCs w:val="24"/>
          </w:rPr>
          <w:t>etp.rosseti.ru</w:t>
        </w:r>
      </w:hyperlink>
      <w:r w:rsidR="00E57CF2" w:rsidRPr="00421453">
        <w:rPr>
          <w:sz w:val="24"/>
          <w:szCs w:val="24"/>
        </w:rPr>
        <w:t xml:space="preserve"> </w:t>
      </w:r>
      <w:r w:rsidR="00702B2C" w:rsidRPr="00421453">
        <w:rPr>
          <w:sz w:val="24"/>
          <w:szCs w:val="24"/>
        </w:rPr>
        <w:t>(далее — ЭТП)</w:t>
      </w:r>
      <w:r w:rsidR="005B75A6" w:rsidRPr="00421453">
        <w:rPr>
          <w:sz w:val="24"/>
          <w:szCs w:val="24"/>
        </w:rPr>
        <w:t>.</w:t>
      </w:r>
      <w:bookmarkEnd w:id="14"/>
    </w:p>
    <w:p w:rsidR="00717F60" w:rsidRPr="00421453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421453">
        <w:rPr>
          <w:sz w:val="24"/>
          <w:szCs w:val="24"/>
        </w:rPr>
        <w:t>Заказчик</w:t>
      </w:r>
      <w:r w:rsidR="00702B2C" w:rsidRPr="00421453">
        <w:rPr>
          <w:sz w:val="24"/>
          <w:szCs w:val="24"/>
        </w:rPr>
        <w:t xml:space="preserve">: </w:t>
      </w:r>
      <w:r w:rsidRPr="00421453">
        <w:rPr>
          <w:sz w:val="24"/>
          <w:szCs w:val="24"/>
        </w:rPr>
        <w:t xml:space="preserve"> </w:t>
      </w:r>
      <w:bookmarkEnd w:id="15"/>
      <w:r w:rsidR="00BE6980" w:rsidRPr="00421453">
        <w:rPr>
          <w:sz w:val="24"/>
          <w:szCs w:val="24"/>
        </w:rPr>
        <w:t>ПАО «МРСК Центра и Приволжья».</w:t>
      </w:r>
    </w:p>
    <w:p w:rsidR="008C4223" w:rsidRPr="0042145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421453">
        <w:rPr>
          <w:sz w:val="24"/>
          <w:szCs w:val="24"/>
        </w:rPr>
        <w:t>Предмет З</w:t>
      </w:r>
      <w:r w:rsidR="00717F60" w:rsidRPr="00421453">
        <w:rPr>
          <w:sz w:val="24"/>
          <w:szCs w:val="24"/>
        </w:rPr>
        <w:t>апроса предложений</w:t>
      </w:r>
      <w:r w:rsidR="00702B2C" w:rsidRPr="00421453">
        <w:rPr>
          <w:sz w:val="24"/>
          <w:szCs w:val="24"/>
        </w:rPr>
        <w:t>:</w:t>
      </w:r>
      <w:bookmarkEnd w:id="16"/>
    </w:p>
    <w:p w:rsidR="00A40714" w:rsidRPr="00421453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421453">
        <w:rPr>
          <w:b/>
          <w:sz w:val="24"/>
          <w:szCs w:val="24"/>
          <w:u w:val="single"/>
        </w:rPr>
        <w:t>Лот №1:</w:t>
      </w:r>
      <w:r w:rsidR="00717F60" w:rsidRPr="00421453">
        <w:rPr>
          <w:sz w:val="24"/>
          <w:szCs w:val="24"/>
        </w:rPr>
        <w:t xml:space="preserve"> право заключения </w:t>
      </w:r>
      <w:bookmarkEnd w:id="17"/>
      <w:r w:rsidR="00421453" w:rsidRPr="00421453">
        <w:rPr>
          <w:iCs/>
          <w:sz w:val="24"/>
          <w:szCs w:val="24"/>
        </w:rPr>
        <w:t xml:space="preserve">Договора </w:t>
      </w:r>
      <w:r w:rsidR="00421453" w:rsidRPr="00421453">
        <w:rPr>
          <w:sz w:val="24"/>
          <w:szCs w:val="24"/>
        </w:rPr>
        <w:t xml:space="preserve">на оказание </w:t>
      </w:r>
      <w:r w:rsidR="00421453" w:rsidRPr="00421453">
        <w:rPr>
          <w:bCs w:val="0"/>
          <w:sz w:val="24"/>
          <w:szCs w:val="24"/>
        </w:rPr>
        <w:t xml:space="preserve">услуг по </w:t>
      </w:r>
      <w:r w:rsidR="00421453" w:rsidRPr="00421453">
        <w:rPr>
          <w:sz w:val="24"/>
          <w:szCs w:val="24"/>
        </w:rPr>
        <w:t xml:space="preserve">сервисному обслуживанию системы </w:t>
      </w:r>
      <w:r w:rsidR="00421453" w:rsidRPr="00421453">
        <w:rPr>
          <w:sz w:val="24"/>
          <w:szCs w:val="24"/>
          <w:lang w:bidi="en-US"/>
        </w:rPr>
        <w:t>обнаружения, предупреждения и ликвидации последствий компьютерных атак в ПАО «МРСК Центра и Приволжья» для нужд ПАО «МРСК Центра и Приволжья»</w:t>
      </w:r>
      <w:r w:rsidR="00702B2C" w:rsidRPr="00421453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21453">
        <w:rPr>
          <w:sz w:val="24"/>
          <w:szCs w:val="24"/>
        </w:rPr>
        <w:t xml:space="preserve">Количество лотов: </w:t>
      </w:r>
      <w:r w:rsidRPr="00421453">
        <w:rPr>
          <w:b/>
          <w:sz w:val="24"/>
          <w:szCs w:val="24"/>
        </w:rPr>
        <w:t>1 (один)</w:t>
      </w:r>
      <w:r w:rsidRPr="00421453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421453">
        <w:rPr>
          <w:sz w:val="24"/>
          <w:szCs w:val="24"/>
        </w:rPr>
        <w:t>01.02</w:t>
      </w:r>
      <w:r w:rsidR="00717F60" w:rsidRPr="00FA7326">
        <w:rPr>
          <w:sz w:val="24"/>
          <w:szCs w:val="24"/>
        </w:rPr>
        <w:t>.</w:t>
      </w:r>
      <w:bookmarkEnd w:id="19"/>
      <w:r w:rsidR="00421453">
        <w:rPr>
          <w:sz w:val="24"/>
          <w:szCs w:val="24"/>
        </w:rPr>
        <w:t>2019г.-31.12.2019г.</w:t>
      </w:r>
    </w:p>
    <w:p w:rsidR="008D2928" w:rsidRPr="00421453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421453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421453">
        <w:rPr>
          <w:sz w:val="24"/>
          <w:szCs w:val="24"/>
        </w:rPr>
        <w:t>территории Р</w:t>
      </w:r>
      <w:r w:rsidR="00A0540E" w:rsidRPr="00421453">
        <w:rPr>
          <w:sz w:val="24"/>
          <w:szCs w:val="24"/>
        </w:rPr>
        <w:t xml:space="preserve">оссийской </w:t>
      </w:r>
      <w:r w:rsidR="00425F34" w:rsidRPr="00421453">
        <w:rPr>
          <w:sz w:val="24"/>
          <w:szCs w:val="24"/>
        </w:rPr>
        <w:t>Ф</w:t>
      </w:r>
      <w:r w:rsidR="00A0540E" w:rsidRPr="00421453">
        <w:rPr>
          <w:sz w:val="24"/>
          <w:szCs w:val="24"/>
        </w:rPr>
        <w:t>едерации</w:t>
      </w:r>
      <w:r w:rsidRPr="00421453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bookmarkEnd w:id="21"/>
      <w:r w:rsidR="00E900CD">
        <w:rPr>
          <w:iCs/>
          <w:sz w:val="24"/>
          <w:szCs w:val="24"/>
        </w:rPr>
        <w:t xml:space="preserve">безналичный расчет, оплата </w:t>
      </w:r>
      <w:r w:rsidR="00E900CD">
        <w:rPr>
          <w:snapToGrid w:val="0"/>
          <w:sz w:val="24"/>
          <w:szCs w:val="24"/>
        </w:rPr>
        <w:t xml:space="preserve">производится ежемесячно в течение 10 рабочих дней от даты подписания Сторонами ежемесячного акта об оказанных услугах в соответствии со Спецификацией (Приложение № 4 к </w:t>
      </w:r>
      <w:r w:rsidR="00E900CD" w:rsidRPr="00E900CD">
        <w:rPr>
          <w:snapToGrid w:val="0"/>
          <w:sz w:val="24"/>
          <w:szCs w:val="24"/>
        </w:rPr>
        <w:t>Договору)</w:t>
      </w:r>
      <w:r w:rsidR="00691FB1" w:rsidRPr="00E900CD">
        <w:rPr>
          <w:iCs/>
          <w:sz w:val="24"/>
          <w:szCs w:val="24"/>
        </w:rPr>
        <w:t>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B87C60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805D87">
        <w:fldChar w:fldCharType="begin"/>
      </w:r>
      <w:r w:rsidR="00805D87">
        <w:instrText xml:space="preserve"> REF _Ref305973574 \r \h  \* MERGEFORMAT </w:instrText>
      </w:r>
      <w:r w:rsidR="00805D87">
        <w:fldChar w:fldCharType="separate"/>
      </w:r>
      <w:r w:rsidR="00B87C60">
        <w:t>2</w:t>
      </w:r>
      <w:r w:rsidR="00805D87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B87C60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lastRenderedPageBreak/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1.1.5</w:t>
      </w:r>
      <w:r w:rsidR="00805D87">
        <w:fldChar w:fldCharType="end"/>
      </w:r>
      <w:r w:rsidRPr="00366652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1.1.7</w:t>
      </w:r>
      <w:r w:rsidR="00805D87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1.1.5</w:t>
      </w:r>
      <w:r w:rsidR="00805D87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B87C60" w:rsidRPr="00B87C60">
        <w:rPr>
          <w:bCs w:val="0"/>
          <w:iCs/>
          <w:sz w:val="24"/>
          <w:szCs w:val="24"/>
        </w:rPr>
        <w:t>1.1.5</w:t>
      </w:r>
      <w:r w:rsidR="00805D87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</w:t>
      </w:r>
      <w:r w:rsidR="00BE6980" w:rsidRPr="00BE6980">
        <w:rPr>
          <w:bCs w:val="0"/>
          <w:sz w:val="24"/>
          <w:szCs w:val="24"/>
        </w:rPr>
        <w:t xml:space="preserve"> </w:t>
      </w:r>
      <w:r w:rsidR="00BE6980" w:rsidRPr="008D6766">
        <w:rPr>
          <w:bCs w:val="0"/>
          <w:sz w:val="24"/>
          <w:szCs w:val="24"/>
        </w:rPr>
        <w:t xml:space="preserve"> Совета Директоров ПАО «МРСК Центра и Приволжья» (Протокол № 258 от «28» февраля 2017 года)</w:t>
      </w:r>
      <w:r w:rsidR="00BE6980">
        <w:rPr>
          <w:bCs w:val="0"/>
          <w:sz w:val="24"/>
          <w:szCs w:val="24"/>
        </w:rPr>
        <w:t>, и</w:t>
      </w:r>
      <w:r w:rsidR="00721B30" w:rsidRPr="0022360B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</w:t>
      </w:r>
      <w:proofErr w:type="gramEnd"/>
      <w:r w:rsidR="00721B30" w:rsidRPr="0022360B">
        <w:rPr>
          <w:bCs w:val="0"/>
          <w:sz w:val="24"/>
          <w:szCs w:val="24"/>
        </w:rPr>
        <w:t xml:space="preserve"> </w:t>
      </w:r>
      <w:proofErr w:type="gramStart"/>
      <w:r w:rsidR="00721B30" w:rsidRPr="0022360B">
        <w:rPr>
          <w:bCs w:val="0"/>
          <w:sz w:val="24"/>
          <w:szCs w:val="24"/>
        </w:rPr>
        <w:t>закупках</w:t>
      </w:r>
      <w:proofErr w:type="gramEnd"/>
      <w:r w:rsidR="00721B30" w:rsidRPr="0022360B">
        <w:rPr>
          <w:bCs w:val="0"/>
          <w:sz w:val="24"/>
          <w:szCs w:val="24"/>
        </w:rPr>
        <w:t xml:space="preserve">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3.2</w:t>
      </w:r>
      <w:r w:rsidR="00805D87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</w:t>
      </w:r>
      <w:r w:rsidR="00CE0B07" w:rsidRPr="00382A07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>
        <w:fldChar w:fldCharType="begin"/>
      </w:r>
      <w:r w:rsidR="00805D87">
        <w:instrText xml:space="preserve"> REF _Ref191386109 \n \h  \* MERGEFORMAT </w:instrText>
      </w:r>
      <w:r w:rsidR="00805D87">
        <w:fldChar w:fldCharType="separate"/>
      </w:r>
      <w:r w:rsidR="00B87C60" w:rsidRPr="00B87C60">
        <w:rPr>
          <w:color w:val="000000"/>
          <w:sz w:val="24"/>
          <w:szCs w:val="24"/>
        </w:rPr>
        <w:t>3.3.2</w:t>
      </w:r>
      <w:r w:rsidR="00805D87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CE0B07" w:rsidRPr="008D6766">
        <w:rPr>
          <w:sz w:val="24"/>
          <w:szCs w:val="24"/>
        </w:rPr>
        <w:t>ПАО «МРСК Центра» и ПАО «МРСК Центра и Приволжья»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805D87">
        <w:fldChar w:fldCharType="begin"/>
      </w:r>
      <w:r w:rsidR="00805D87">
        <w:instrText xml:space="preserve"> REF _Ref191386164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 xml:space="preserve"> 1.4.1 </w:t>
      </w:r>
      <w:r w:rsidR="00805D87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382A07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>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>
        <w:fldChar w:fldCharType="begin"/>
      </w:r>
      <w:r w:rsidR="00805D87">
        <w:instrText xml:space="preserve"> REF _Ref306978606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 xml:space="preserve"> 1.4.2 </w:t>
      </w:r>
      <w:r w:rsidR="00805D87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</w:t>
      </w:r>
      <w:r w:rsidRPr="00E71A48">
        <w:rPr>
          <w:sz w:val="24"/>
          <w:szCs w:val="24"/>
        </w:rPr>
        <w:lastRenderedPageBreak/>
        <w:t xml:space="preserve">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B87C60" w:rsidRDefault="00B87C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87C60">
        <w:rPr>
          <w:sz w:val="24"/>
          <w:szCs w:val="24"/>
        </w:rPr>
        <w:t xml:space="preserve">В </w:t>
      </w:r>
      <w:proofErr w:type="gramStart"/>
      <w:r w:rsidRPr="00B87C60">
        <w:rPr>
          <w:sz w:val="24"/>
          <w:szCs w:val="24"/>
        </w:rPr>
        <w:t>случае</w:t>
      </w:r>
      <w:proofErr w:type="gramEnd"/>
      <w:r w:rsidRPr="00B87C60">
        <w:rPr>
          <w:sz w:val="24"/>
          <w:szCs w:val="24"/>
        </w:rPr>
        <w:t xml:space="preserve">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B87C60">
        <w:rPr>
          <w:color w:val="FF0000"/>
          <w:sz w:val="24"/>
          <w:szCs w:val="24"/>
        </w:rPr>
        <w:t xml:space="preserve"> </w:t>
      </w:r>
      <w:r w:rsidRPr="00B87C60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_Ref306114966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3.3.11</w:t>
      </w:r>
      <w:r w:rsidR="00805D87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9B34CB" w:rsidRDefault="009B34CB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9B34CB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9B34CB">
        <w:rPr>
          <w:bCs w:val="0"/>
          <w:sz w:val="24"/>
          <w:szCs w:val="24"/>
        </w:rPr>
        <w:t xml:space="preserve">в любой момент </w:t>
      </w:r>
      <w:r w:rsidRPr="009B34CB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9B34CB">
        <w:rPr>
          <w:sz w:val="24"/>
          <w:szCs w:val="24"/>
        </w:rPr>
        <w:t xml:space="preserve"> </w:t>
      </w:r>
      <w:proofErr w:type="gramStart"/>
      <w:r w:rsidRPr="009B34CB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Pr="009B34CB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9B34CB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B87C60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B87C60" w:rsidRPr="00B87C60">
        <w:rPr>
          <w:b w:val="0"/>
          <w:szCs w:val="24"/>
        </w:rPr>
        <w:t>3.3</w:t>
      </w:r>
      <w:r w:rsidR="00805D87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B87C60" w:rsidRPr="00B87C60">
        <w:rPr>
          <w:b w:val="0"/>
          <w:szCs w:val="24"/>
        </w:rPr>
        <w:t>5.1</w:t>
      </w:r>
      <w:r w:rsidR="00805D87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_Ref440284918 \r \h  \* MERGEFORMAT </w:instrText>
      </w:r>
      <w:r w:rsidR="00805D87">
        <w:fldChar w:fldCharType="separate"/>
      </w:r>
      <w:r w:rsidR="00B87C60" w:rsidRPr="00B87C60">
        <w:rPr>
          <w:b w:val="0"/>
          <w:szCs w:val="24"/>
        </w:rPr>
        <w:t>5.2</w:t>
      </w:r>
      <w:r w:rsidR="00805D87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B87C60" w:rsidRPr="00B87C60">
        <w:rPr>
          <w:b w:val="0"/>
          <w:bCs w:val="0"/>
          <w:szCs w:val="24"/>
        </w:rPr>
        <w:t>5.3</w:t>
      </w:r>
      <w:r w:rsidR="00805D87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_Ref440284947 \r \h  \* MERGEFORMAT </w:instrText>
      </w:r>
      <w:r w:rsidR="00805D87">
        <w:fldChar w:fldCharType="separate"/>
      </w:r>
      <w:r w:rsidR="00B87C60" w:rsidRPr="00B87C60">
        <w:rPr>
          <w:b w:val="0"/>
          <w:szCs w:val="24"/>
        </w:rPr>
        <w:t>5.4</w:t>
      </w:r>
      <w:r w:rsidR="00805D87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B87C60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B87C60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lastRenderedPageBreak/>
        <w:t>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B87C60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B87C60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B87C60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B87C60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 xml:space="preserve">может быть изменена </w:t>
      </w:r>
      <w:r w:rsidR="00CE0B07" w:rsidRPr="00382A07">
        <w:rPr>
          <w:b w:val="0"/>
        </w:rPr>
        <w:t>Заказчиком</w:t>
      </w:r>
      <w:r w:rsidR="00CE0B07">
        <w:rPr>
          <w:b w:val="0"/>
        </w:rPr>
        <w:t>/Организатором</w:t>
      </w:r>
      <w:r w:rsidRPr="003303E9">
        <w:rPr>
          <w:b w:val="0"/>
        </w:rPr>
        <w:t>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B87C60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</w:t>
      </w:r>
      <w:r w:rsidR="00CE0B07">
        <w:rPr>
          <w:sz w:val="24"/>
          <w:szCs w:val="24"/>
        </w:rPr>
        <w:t xml:space="preserve"> и </w:t>
      </w:r>
      <w:r w:rsidR="00CE0B07" w:rsidRPr="004D1ED6">
        <w:rPr>
          <w:sz w:val="24"/>
          <w:szCs w:val="24"/>
        </w:rPr>
        <w:t>ПАО «МРСК Центра и Приволжья»</w:t>
      </w:r>
      <w:r w:rsidR="004D2263">
        <w:rPr>
          <w:sz w:val="24"/>
          <w:szCs w:val="24"/>
        </w:rPr>
        <w:t>** реализуют</w:t>
      </w:r>
      <w:r w:rsidRPr="00796F09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>
        <w:rPr>
          <w:sz w:val="24"/>
          <w:szCs w:val="24"/>
        </w:rPr>
        <w:t>водействии коррупции», принимают</w:t>
      </w:r>
      <w:r w:rsidRPr="00796F09">
        <w:rPr>
          <w:sz w:val="24"/>
          <w:szCs w:val="24"/>
        </w:rPr>
        <w:t xml:space="preserve"> меры по предупре</w:t>
      </w:r>
      <w:r w:rsidR="004D2263">
        <w:rPr>
          <w:sz w:val="24"/>
          <w:szCs w:val="24"/>
        </w:rPr>
        <w:t>ждению коррупции, присоединились</w:t>
      </w:r>
      <w:r w:rsidRPr="00796F09">
        <w:rPr>
          <w:sz w:val="24"/>
          <w:szCs w:val="24"/>
        </w:rPr>
        <w:t xml:space="preserve"> к Антикоррупционной хартии российского бизнеса (свидетельство от 23.09.2014 № 496</w:t>
      </w:r>
      <w:r w:rsidR="004D7D61" w:rsidRPr="004D7D61">
        <w:rPr>
          <w:sz w:val="24"/>
          <w:szCs w:val="24"/>
        </w:rPr>
        <w:t xml:space="preserve"> </w:t>
      </w:r>
      <w:r w:rsidR="004D7D61" w:rsidRPr="002914DD">
        <w:rPr>
          <w:sz w:val="24"/>
          <w:szCs w:val="24"/>
        </w:rPr>
        <w:t>и от 08.04.2015 №0202</w:t>
      </w:r>
      <w:r w:rsidRPr="00796F09">
        <w:rPr>
          <w:sz w:val="24"/>
          <w:szCs w:val="24"/>
        </w:rPr>
        <w:t>), включен</w:t>
      </w:r>
      <w:r w:rsidR="004D2263">
        <w:rPr>
          <w:sz w:val="24"/>
          <w:szCs w:val="24"/>
        </w:rPr>
        <w:t>ы</w:t>
      </w:r>
      <w:r w:rsidRPr="00796F09">
        <w:rPr>
          <w:sz w:val="24"/>
          <w:szCs w:val="24"/>
        </w:rPr>
        <w:t xml:space="preserve"> в Реестр надежных партнеров, в</w:t>
      </w:r>
      <w:r w:rsidR="004D2263">
        <w:rPr>
          <w:sz w:val="24"/>
          <w:szCs w:val="24"/>
        </w:rPr>
        <w:t>едут</w:t>
      </w:r>
      <w:r w:rsidRPr="00796F09">
        <w:rPr>
          <w:sz w:val="24"/>
          <w:szCs w:val="24"/>
        </w:rPr>
        <w:t xml:space="preserve"> Антико</w:t>
      </w:r>
      <w:r w:rsidR="004D2263">
        <w:rPr>
          <w:sz w:val="24"/>
          <w:szCs w:val="24"/>
        </w:rPr>
        <w:t>ррупционную политику и развивают</w:t>
      </w:r>
      <w:r w:rsidRPr="00796F09">
        <w:rPr>
          <w:sz w:val="24"/>
          <w:szCs w:val="24"/>
        </w:rPr>
        <w:t xml:space="preserve"> не допускающую коррупционных п</w:t>
      </w:r>
      <w:r w:rsidR="004D2263">
        <w:rPr>
          <w:sz w:val="24"/>
          <w:szCs w:val="24"/>
        </w:rPr>
        <w:t>роявлений культуру</w:t>
      </w:r>
      <w:proofErr w:type="gramEnd"/>
      <w:r w:rsidR="004D2263">
        <w:rPr>
          <w:sz w:val="24"/>
          <w:szCs w:val="24"/>
        </w:rPr>
        <w:t>, поддерживают</w:t>
      </w:r>
      <w:r w:rsidRPr="00796F09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</w:t>
      </w:r>
      <w:r w:rsidR="00CE0B07">
        <w:rPr>
          <w:sz w:val="24"/>
          <w:szCs w:val="24"/>
        </w:rPr>
        <w:t xml:space="preserve">,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>и ПАО «МРСК Центра и Приволжья»</w:t>
      </w:r>
      <w:r w:rsidRPr="00796F09">
        <w:rPr>
          <w:sz w:val="24"/>
          <w:szCs w:val="24"/>
        </w:rPr>
        <w:t xml:space="preserve">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 xml:space="preserve">, </w:t>
      </w:r>
      <w:r w:rsidR="00CE0B07" w:rsidRPr="004D1ED6">
        <w:rPr>
          <w:sz w:val="24"/>
          <w:szCs w:val="24"/>
        </w:rPr>
        <w:t>ПАО «МРСК Центра» по адресу -</w:t>
      </w:r>
      <w:r w:rsidR="00CE0B07" w:rsidRPr="004D1ED6">
        <w:rPr>
          <w:rFonts w:eastAsia="Calibri"/>
          <w:sz w:val="24"/>
          <w:szCs w:val="24"/>
        </w:rPr>
        <w:t xml:space="preserve"> </w:t>
      </w:r>
      <w:hyperlink r:id="rId29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4D1ED6">
        <w:rPr>
          <w:rFonts w:eastAsia="Calibri"/>
          <w:sz w:val="24"/>
          <w:szCs w:val="24"/>
          <w:u w:val="single"/>
        </w:rPr>
        <w:t xml:space="preserve">, </w:t>
      </w:r>
      <w:r w:rsidR="00CE0B07" w:rsidRPr="004D1ED6">
        <w:rPr>
          <w:sz w:val="24"/>
          <w:szCs w:val="24"/>
        </w:rPr>
        <w:t xml:space="preserve">ПАО «МРСК Центра и Приволжья» - </w:t>
      </w:r>
      <w:hyperlink r:id="rId30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4D1ED6">
        <w:rPr>
          <w:sz w:val="24"/>
          <w:szCs w:val="24"/>
        </w:rPr>
        <w:t>)</w:t>
      </w:r>
      <w:r w:rsidRPr="00796F09">
        <w:rPr>
          <w:sz w:val="24"/>
          <w:szCs w:val="24"/>
        </w:rPr>
        <w:t>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</w:t>
      </w:r>
      <w:r w:rsidR="00CE0B07">
        <w:rPr>
          <w:sz w:val="24"/>
          <w:szCs w:val="24"/>
        </w:rPr>
        <w:t>,</w:t>
      </w:r>
      <w:r w:rsidRPr="00796F09">
        <w:rPr>
          <w:sz w:val="24"/>
          <w:szCs w:val="24"/>
        </w:rPr>
        <w:t xml:space="preserve">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 xml:space="preserve">и ПАО «МРСК Центра и Приволжья» </w:t>
      </w:r>
      <w:r w:rsidRPr="00796F09">
        <w:rPr>
          <w:sz w:val="24"/>
          <w:szCs w:val="24"/>
        </w:rPr>
        <w:t xml:space="preserve"> и обязуется обеспечивать соблюдение ее 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</w:t>
      </w:r>
      <w:r w:rsidRPr="00796F09">
        <w:rPr>
          <w:sz w:val="24"/>
          <w:szCs w:val="24"/>
        </w:rPr>
        <w:lastRenderedPageBreak/>
        <w:t>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</w:t>
      </w:r>
      <w:proofErr w:type="gramStart"/>
      <w:r w:rsidRPr="00796F09">
        <w:rPr>
          <w:sz w:val="24"/>
          <w:szCs w:val="24"/>
        </w:rPr>
        <w:t>случае</w:t>
      </w:r>
      <w:proofErr w:type="gramEnd"/>
      <w:r w:rsidRPr="00796F09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</w:t>
      </w:r>
      <w:proofErr w:type="gramStart"/>
      <w:r w:rsidRPr="00796F09">
        <w:rPr>
          <w:sz w:val="24"/>
          <w:szCs w:val="24"/>
        </w:rPr>
        <w:t>уведомлении</w:t>
      </w:r>
      <w:proofErr w:type="gramEnd"/>
      <w:r w:rsidRPr="00796F09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</w:t>
      </w:r>
      <w:r w:rsidRPr="00CE0B07">
        <w:rPr>
          <w:sz w:val="24"/>
          <w:szCs w:val="24"/>
        </w:rPr>
        <w:t xml:space="preserve">Центра» </w:t>
      </w:r>
      <w:r w:rsidR="00CE0B07" w:rsidRPr="00CE0B07">
        <w:rPr>
          <w:sz w:val="24"/>
          <w:szCs w:val="24"/>
        </w:rPr>
        <w:t xml:space="preserve">/ ПАО </w:t>
      </w:r>
      <w:r w:rsidR="00CE0B07" w:rsidRPr="00CE0B07">
        <w:rPr>
          <w:i/>
          <w:sz w:val="24"/>
          <w:szCs w:val="24"/>
        </w:rPr>
        <w:t>«МРСК Центра и Приволжья»</w:t>
      </w:r>
      <w:r w:rsidR="00CE0B07">
        <w:rPr>
          <w:sz w:val="24"/>
          <w:szCs w:val="24"/>
        </w:rPr>
        <w:t xml:space="preserve"> </w:t>
      </w:r>
      <w:r w:rsidRPr="00796F09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B87C60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31"/>
          <w:headerReference w:type="default" r:id="rId32"/>
          <w:footerReference w:type="even" r:id="rId33"/>
          <w:headerReference w:type="first" r:id="rId34"/>
          <w:footerReference w:type="first" r:id="rId3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3.2</w:t>
      </w:r>
      <w:r w:rsidR="00805D87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805D87">
        <w:fldChar w:fldCharType="begin"/>
      </w:r>
      <w:r w:rsidR="00805D87">
        <w:instrText xml:space="preserve"> REF _Ref305973214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3.4</w:t>
      </w:r>
      <w:r w:rsidR="00805D87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_Ref303683883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3.5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B87C60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05D87">
        <w:fldChar w:fldCharType="begin"/>
      </w:r>
      <w:r w:rsidR="00805D87">
        <w:instrText xml:space="preserve"> REF _Ref303250967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3.7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B87C60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05D87">
        <w:fldChar w:fldCharType="begin"/>
      </w:r>
      <w:r w:rsidR="00805D87">
        <w:instrText xml:space="preserve"> REF _Ref306140410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3.13</w:t>
      </w:r>
      <w:r w:rsidR="00805D87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3.14</w:t>
      </w:r>
      <w:r w:rsidR="00805D87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proofErr w:type="gramStart"/>
      <w:r w:rsidRPr="00E71A48">
        <w:rPr>
          <w:bCs w:val="0"/>
          <w:szCs w:val="24"/>
        </w:rPr>
        <w:t>процессе</w:t>
      </w:r>
      <w:proofErr w:type="gramEnd"/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9B34CB" w:rsidRDefault="009B34C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9B34CB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9B34CB">
        <w:rPr>
          <w:sz w:val="24"/>
          <w:szCs w:val="24"/>
        </w:rPr>
        <w:t xml:space="preserve">3 (трех) рабочих дней </w:t>
      </w:r>
      <w:proofErr w:type="gramStart"/>
      <w:r w:rsidRPr="009B34CB">
        <w:rPr>
          <w:sz w:val="24"/>
          <w:szCs w:val="24"/>
        </w:rPr>
        <w:t>с даты поступления</w:t>
      </w:r>
      <w:proofErr w:type="gramEnd"/>
      <w:r w:rsidRPr="009B34CB">
        <w:rPr>
          <w:sz w:val="24"/>
          <w:szCs w:val="24"/>
        </w:rPr>
        <w:t xml:space="preserve"> запроса</w:t>
      </w:r>
      <w:r w:rsidR="0099066F" w:rsidRPr="009B34CB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05D87">
        <w:fldChar w:fldCharType="begin"/>
      </w:r>
      <w:r w:rsidR="00805D87">
        <w:instrText xml:space="preserve"> REF _Ref302563524 \n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1.1.1</w:t>
      </w:r>
      <w:r w:rsidR="00805D87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3.3.8</w:t>
      </w:r>
      <w:r w:rsidR="00805D87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_Ref440361610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5.6</w:t>
      </w:r>
      <w:r w:rsidR="00805D87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  <w:lang w:eastAsia="ru-RU"/>
        </w:rPr>
        <w:t>5.1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5.1.3</w:t>
      </w:r>
      <w:r w:rsidR="00805D87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б)</w:t>
      </w:r>
      <w:r w:rsidR="00805D87">
        <w:fldChar w:fldCharType="end"/>
      </w:r>
      <w:r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3.3.8.3</w:t>
      </w:r>
      <w:r w:rsidR="00805D87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5.3</w:t>
      </w:r>
      <w:r w:rsidR="00805D87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_Ref440274913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  <w:lang w:eastAsia="ru-RU"/>
        </w:rPr>
        <w:t>5.2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_Ref440274902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  <w:lang w:eastAsia="ru-RU"/>
        </w:rPr>
        <w:t>5.4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</w:t>
      </w:r>
      <w:r w:rsidR="00CE0B07" w:rsidRPr="00577EC9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 xml:space="preserve">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3.3.8.3</w:t>
      </w:r>
      <w:r w:rsidR="00805D87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б)</w:t>
      </w:r>
      <w:r w:rsidR="00805D87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B87C60" w:rsidRPr="00B87C60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_Ref440371812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м)</w:t>
      </w:r>
      <w:r w:rsidR="00805D87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B87C60" w:rsidRPr="00B87C60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у)</w:t>
      </w:r>
      <w:r w:rsidR="00805D87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3.3.8.3</w:t>
      </w:r>
      <w:r w:rsidR="00805D87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_Ref306143446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3.3.9.3</w:t>
      </w:r>
      <w:r w:rsidR="00805D87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_Ref465847423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3.3.10.7</w:t>
      </w:r>
      <w:r w:rsidR="00805D87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>
        <w:rPr>
          <w:szCs w:val="24"/>
        </w:rPr>
        <w:t>Организатора</w:t>
      </w:r>
      <w:r w:rsidR="00CE0B07" w:rsidRPr="00DB5A15">
        <w:rPr>
          <w:szCs w:val="24"/>
        </w:rPr>
        <w:t xml:space="preserve"> </w:t>
      </w:r>
      <w:r w:rsidRPr="001E3137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B87C60" w:rsidRPr="00B87C60">
        <w:rPr>
          <w:szCs w:val="24"/>
        </w:rPr>
        <w:t>3.3.14.4</w:t>
      </w:r>
      <w:r w:rsidR="00805D87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>у. В </w:t>
      </w:r>
      <w:proofErr w:type="gramStart"/>
      <w:r w:rsidR="00717F60" w:rsidRPr="001E3137">
        <w:rPr>
          <w:bCs w:val="0"/>
          <w:sz w:val="24"/>
          <w:szCs w:val="24"/>
        </w:rPr>
        <w:t>случае</w:t>
      </w:r>
      <w:proofErr w:type="gramEnd"/>
      <w:r w:rsidR="00717F60" w:rsidRPr="001E3137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805D87">
        <w:fldChar w:fldCharType="begin"/>
      </w:r>
      <w:r w:rsidR="00805D87">
        <w:instrText xml:space="preserve"> REF _Ref440270602 \r \h  \* MERGEFORMAT </w:instrText>
      </w:r>
      <w:r w:rsidR="00805D87">
        <w:fldChar w:fldCharType="separate"/>
      </w:r>
      <w:r w:rsidR="00B87C60">
        <w:t>5</w:t>
      </w:r>
      <w:r w:rsidR="00805D87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>
        <w:fldChar w:fldCharType="begin"/>
      </w:r>
      <w:r w:rsidR="00805D87">
        <w:instrText xml:space="preserve"> REF _Ref191386419 \n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3.3.2</w:t>
      </w:r>
      <w:r w:rsidR="00805D87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AE1D21">
        <w:rPr>
          <w:bCs w:val="0"/>
          <w:sz w:val="24"/>
          <w:szCs w:val="24"/>
        </w:rPr>
        <w:t>последнем</w:t>
      </w:r>
      <w:proofErr w:type="gramEnd"/>
      <w:r w:rsidRPr="00AE1D21">
        <w:rPr>
          <w:bCs w:val="0"/>
          <w:sz w:val="24"/>
          <w:szCs w:val="24"/>
        </w:rPr>
        <w:t xml:space="preserve">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_Ref440361959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5.5</w:t>
      </w:r>
      <w:r w:rsidR="00805D87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_Ref440271036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5.4</w:t>
      </w:r>
      <w:r w:rsidR="00805D87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</w:t>
      </w:r>
      <w:proofErr w:type="gramStart"/>
      <w:r w:rsidRPr="00EB7BE2">
        <w:rPr>
          <w:sz w:val="24"/>
          <w:szCs w:val="24"/>
        </w:rPr>
        <w:t>случае</w:t>
      </w:r>
      <w:proofErr w:type="gramEnd"/>
      <w:r w:rsidRPr="00EB7BE2">
        <w:rPr>
          <w:sz w:val="24"/>
          <w:szCs w:val="24"/>
        </w:rPr>
        <w:t xml:space="preserve"> расхождения данных условий, Акцептом для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Pr="00EB7BE2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71E6D">
        <w:rPr>
          <w:bCs w:val="0"/>
          <w:sz w:val="24"/>
          <w:szCs w:val="24"/>
        </w:rPr>
        <w:t>любом</w:t>
      </w:r>
      <w:proofErr w:type="gramEnd"/>
      <w:r w:rsidR="00717F60" w:rsidRPr="00D71E6D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3.4.1.3</w:t>
      </w:r>
      <w:r w:rsidR="00805D87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 xml:space="preserve">). При выявлении расхождений между русским переводом и оригиналом документа на ином языке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CE0B07" w:rsidRPr="00E900CD" w:rsidRDefault="00216641" w:rsidP="00CE0B07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proofErr w:type="gramStart"/>
      <w:r w:rsidRPr="00E900CD">
        <w:rPr>
          <w:b/>
          <w:bCs w:val="0"/>
          <w:sz w:val="24"/>
          <w:szCs w:val="24"/>
          <w:u w:val="single"/>
        </w:rPr>
        <w:t>По Лоту №1:</w:t>
      </w:r>
      <w:r w:rsidR="00717F60" w:rsidRPr="00E900CD">
        <w:rPr>
          <w:bCs w:val="0"/>
          <w:sz w:val="24"/>
          <w:szCs w:val="24"/>
        </w:rPr>
        <w:t xml:space="preserve"> </w:t>
      </w:r>
      <w:bookmarkStart w:id="451" w:name="_GoBack"/>
      <w:r w:rsidR="00F820B5" w:rsidRPr="00F820B5">
        <w:rPr>
          <w:b/>
          <w:sz w:val="24"/>
          <w:szCs w:val="24"/>
        </w:rPr>
        <w:t xml:space="preserve">3 752 924,17 </w:t>
      </w:r>
      <w:r w:rsidR="00F820B5" w:rsidRPr="00F820B5">
        <w:rPr>
          <w:sz w:val="24"/>
          <w:szCs w:val="24"/>
        </w:rPr>
        <w:t xml:space="preserve">(три миллиона семьсот пятьдесят две тысячи девятьсот двадцать четыре) рубля 17 копеек РФ, без учета НДС; НДС составляет </w:t>
      </w:r>
      <w:r w:rsidR="00F820B5" w:rsidRPr="00F820B5">
        <w:rPr>
          <w:b/>
          <w:sz w:val="24"/>
          <w:szCs w:val="24"/>
        </w:rPr>
        <w:t>750 584,83</w:t>
      </w:r>
      <w:r w:rsidR="00F820B5" w:rsidRPr="00F820B5">
        <w:rPr>
          <w:sz w:val="24"/>
          <w:szCs w:val="24"/>
        </w:rPr>
        <w:t xml:space="preserve"> (семьсот пятьдесят тысяч пятьсот восемьдесят четыре) рубля 83 копейки РФ; </w:t>
      </w:r>
      <w:r w:rsidR="00F820B5" w:rsidRPr="00F820B5">
        <w:rPr>
          <w:b/>
          <w:sz w:val="24"/>
          <w:szCs w:val="24"/>
        </w:rPr>
        <w:t>4 503 509,00</w:t>
      </w:r>
      <w:r w:rsidR="00F820B5" w:rsidRPr="00F820B5">
        <w:rPr>
          <w:sz w:val="24"/>
          <w:szCs w:val="24"/>
        </w:rPr>
        <w:t xml:space="preserve"> (четыре миллиона пятьсот три тысячи пятьсот девять) рублей 00 копеек РФ, с учетом НДС</w:t>
      </w:r>
      <w:r w:rsidR="00E900CD" w:rsidRPr="00F820B5">
        <w:rPr>
          <w:sz w:val="24"/>
          <w:szCs w:val="24"/>
        </w:rPr>
        <w:t>.</w:t>
      </w:r>
      <w:r w:rsidR="00CE0B07" w:rsidRPr="00E900CD">
        <w:rPr>
          <w:rFonts w:eastAsia="Calibri"/>
          <w:sz w:val="24"/>
          <w:szCs w:val="24"/>
          <w:lang w:eastAsia="en-US"/>
        </w:rPr>
        <w:t xml:space="preserve"> </w:t>
      </w:r>
      <w:bookmarkEnd w:id="451"/>
      <w:proofErr w:type="gramEnd"/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900CD">
        <w:rPr>
          <w:sz w:val="24"/>
          <w:szCs w:val="24"/>
        </w:rPr>
        <w:t>Организатор отклонит Заявку Участника только на том основании, что</w:t>
      </w:r>
      <w:r w:rsidRPr="001365D6">
        <w:rPr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5.1</w:t>
      </w:r>
      <w:r w:rsidR="00805D87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_Ref440271072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5.2</w:t>
      </w:r>
      <w:r w:rsidR="00805D87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805D87">
        <w:fldChar w:fldCharType="begin"/>
      </w:r>
      <w:r w:rsidR="00805D87">
        <w:instrText xml:space="preserve"> REF _Ref440361439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5.5</w:t>
      </w:r>
      <w:r w:rsidR="00805D87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 xml:space="preserve">. В противном </w:t>
      </w:r>
      <w:proofErr w:type="gramStart"/>
      <w:r w:rsidRPr="00AE1D21">
        <w:rPr>
          <w:bCs w:val="0"/>
          <w:sz w:val="24"/>
          <w:szCs w:val="24"/>
        </w:rPr>
        <w:t>случае</w:t>
      </w:r>
      <w:proofErr w:type="gramEnd"/>
      <w:r w:rsidRPr="00AE1D21">
        <w:rPr>
          <w:bCs w:val="0"/>
          <w:sz w:val="24"/>
          <w:szCs w:val="24"/>
        </w:rPr>
        <w:t xml:space="preserve">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рамках</w:t>
      </w:r>
      <w:proofErr w:type="gramEnd"/>
      <w:r w:rsidRPr="00AE1D21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3.6.4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3.11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9"/>
      <w:r w:rsidRPr="00EB7BE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805D87">
        <w:fldChar w:fldCharType="begin"/>
      </w:r>
      <w:r w:rsidR="00805D87">
        <w:instrText xml:space="preserve"> REF _Ref191386451 \n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3.3.9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_Ref440876619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3.3.10</w:t>
      </w:r>
      <w:r w:rsidR="00805D87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lastRenderedPageBreak/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  <w:proofErr w:type="gramEnd"/>
    </w:p>
    <w:p w:rsidR="00DC7643" w:rsidRPr="00E900CD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B87C60">
        <w:t>4</w:t>
      </w:r>
      <w:r w:rsidR="00805D87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</w:t>
      </w:r>
      <w:r w:rsidRPr="00E900CD">
        <w:rPr>
          <w:sz w:val="24"/>
          <w:szCs w:val="24"/>
        </w:rPr>
        <w:t>Федерации);</w:t>
      </w:r>
    </w:p>
    <w:p w:rsidR="009D7F01" w:rsidRPr="00E900CD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E900CD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E900CD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E900CD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090FCB">
        <w:rPr>
          <w:color w:val="000000"/>
          <w:sz w:val="24"/>
          <w:szCs w:val="24"/>
          <w:lang w:eastAsia="ru-RU"/>
        </w:rPr>
        <w:t xml:space="preserve">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</w:t>
      </w:r>
      <w:r w:rsidRPr="00AE1D21">
        <w:rPr>
          <w:sz w:val="24"/>
          <w:szCs w:val="24"/>
        </w:rPr>
        <w:lastRenderedPageBreak/>
        <w:t xml:space="preserve">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_Ref440291364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3.3.8.1</w:t>
      </w:r>
      <w:r w:rsidR="00805D87">
        <w:fldChar w:fldCharType="end"/>
      </w:r>
      <w:r w:rsidRPr="00AE1D21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_Ref440271993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5.11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5.1.3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_Ref440272035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5.12</w:t>
      </w:r>
      <w:r w:rsidR="00805D87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>в адрес ПАО "МРСК Центра"</w:t>
      </w:r>
      <w:r w:rsidR="00D2663E" w:rsidRPr="00D2663E">
        <w:rPr>
          <w:sz w:val="24"/>
          <w:szCs w:val="24"/>
        </w:rPr>
        <w:t xml:space="preserve"> </w:t>
      </w:r>
      <w:r w:rsidR="00D2663E" w:rsidRPr="008D6766">
        <w:rPr>
          <w:sz w:val="24"/>
          <w:szCs w:val="24"/>
        </w:rPr>
        <w:t xml:space="preserve">и </w:t>
      </w:r>
      <w:r w:rsidR="00D2663E" w:rsidRPr="008D6766">
        <w:rPr>
          <w:sz w:val="24"/>
          <w:szCs w:val="24"/>
        </w:rPr>
        <w:lastRenderedPageBreak/>
        <w:t>ПАО «МРСК Центра и Приволжья»</w:t>
      </w:r>
      <w:r w:rsidR="00A92723" w:rsidRPr="00AE1D2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_Ref440272051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5.12</w:t>
      </w:r>
      <w:r w:rsidR="00B87C60">
        <w:t>.2.18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6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 xml:space="preserve">проверки в соответствии с законодательством </w:t>
      </w:r>
      <w:r w:rsidRPr="00AE1D21">
        <w:rPr>
          <w:sz w:val="24"/>
          <w:szCs w:val="24"/>
        </w:rPr>
        <w:lastRenderedPageBreak/>
        <w:t>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_Ref440272119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5.7.1</w:t>
      </w:r>
      <w:r w:rsidR="00805D87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7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B87C60">
        <w:t>4</w:t>
      </w:r>
      <w:r w:rsidR="00805D87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_Ref55336389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5.9</w:t>
      </w:r>
      <w:r w:rsidR="00805D87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_Ref55336398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5.10</w:t>
      </w:r>
      <w:r w:rsidR="00805D87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5.14</w:t>
      </w:r>
      <w:r w:rsidR="00805D87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_Ref440272274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5.16</w:t>
      </w:r>
      <w:r w:rsidR="00805D87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</w:t>
      </w:r>
      <w:r w:rsidRPr="007D7C50">
        <w:rPr>
          <w:sz w:val="24"/>
          <w:szCs w:val="24"/>
        </w:rPr>
        <w:lastRenderedPageBreak/>
        <w:t xml:space="preserve">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>
        <w:rPr>
          <w:bCs w:val="0"/>
          <w:sz w:val="24"/>
          <w:szCs w:val="24"/>
        </w:rPr>
        <w:t xml:space="preserve">, </w:t>
      </w:r>
      <w:r w:rsidR="00D2663E" w:rsidRPr="004A1A68">
        <w:rPr>
          <w:bCs w:val="0"/>
          <w:sz w:val="24"/>
          <w:szCs w:val="24"/>
        </w:rPr>
        <w:t>ПАО «МРСК</w:t>
      </w:r>
      <w:r w:rsidR="00D2663E" w:rsidRPr="00382A07">
        <w:rPr>
          <w:bCs w:val="0"/>
          <w:sz w:val="24"/>
          <w:szCs w:val="24"/>
        </w:rPr>
        <w:t xml:space="preserve"> Центра</w:t>
      </w:r>
      <w:r w:rsidR="00D2663E">
        <w:rPr>
          <w:bCs w:val="0"/>
          <w:sz w:val="24"/>
          <w:szCs w:val="24"/>
        </w:rPr>
        <w:t xml:space="preserve"> и Приволжья</w:t>
      </w:r>
      <w:r w:rsidR="00D2663E" w:rsidRPr="00382A07">
        <w:rPr>
          <w:bCs w:val="0"/>
          <w:sz w:val="24"/>
          <w:szCs w:val="24"/>
        </w:rPr>
        <w:t>»</w:t>
      </w:r>
      <w:r w:rsidRPr="00B20653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56CEE">
        <w:rPr>
          <w:sz w:val="24"/>
          <w:szCs w:val="24"/>
        </w:rPr>
        <w:t xml:space="preserve">- </w:t>
      </w:r>
      <w:r w:rsidR="00056CEE" w:rsidRPr="00056CEE">
        <w:rPr>
          <w:sz w:val="24"/>
          <w:szCs w:val="24"/>
          <w:lang w:val="x-none"/>
        </w:rPr>
        <w:t>иные нарушения существенны</w:t>
      </w:r>
      <w:r w:rsidR="00056CEE" w:rsidRPr="00056CEE">
        <w:rPr>
          <w:sz w:val="24"/>
          <w:szCs w:val="24"/>
        </w:rPr>
        <w:t xml:space="preserve">х </w:t>
      </w:r>
      <w:r w:rsidR="00056CEE" w:rsidRPr="00056CEE">
        <w:rPr>
          <w:sz w:val="24"/>
          <w:szCs w:val="24"/>
          <w:lang w:val="x-none"/>
        </w:rPr>
        <w:t xml:space="preserve">условий заключенных договоров </w:t>
      </w:r>
      <w:r w:rsidR="00DC7643" w:rsidRPr="00056CEE">
        <w:rPr>
          <w:sz w:val="24"/>
          <w:szCs w:val="24"/>
        </w:rPr>
        <w:t>оказания услуг</w:t>
      </w:r>
      <w:r w:rsidRPr="00056CEE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Участник запроса предложений подает заявки одновременно по </w:t>
      </w:r>
      <w:r w:rsidRPr="00AE1D21">
        <w:rPr>
          <w:bCs w:val="0"/>
          <w:sz w:val="24"/>
          <w:szCs w:val="24"/>
        </w:rPr>
        <w:lastRenderedPageBreak/>
        <w:t>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  <w:proofErr w:type="gramEnd"/>
    </w:p>
    <w:p w:rsidR="00D50E8D" w:rsidRPr="00E71A48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3.3.8.2</w:t>
      </w:r>
      <w:r w:rsidR="00805D87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_Ref440272510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5.17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382A07">
        <w:rPr>
          <w:bCs w:val="0"/>
          <w:sz w:val="24"/>
          <w:szCs w:val="24"/>
        </w:rPr>
        <w:t>Заказчик</w:t>
      </w:r>
      <w:r w:rsidR="00E049C4">
        <w:rPr>
          <w:bCs w:val="0"/>
          <w:sz w:val="24"/>
          <w:szCs w:val="24"/>
        </w:rPr>
        <w:t>а/Организатора</w:t>
      </w:r>
      <w:r w:rsidRPr="00E71A48">
        <w:rPr>
          <w:sz w:val="24"/>
          <w:szCs w:val="24"/>
        </w:rPr>
        <w:t>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_Ref191386482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3.3.8.1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>
        <w:rPr>
          <w:bCs w:val="0"/>
          <w:sz w:val="24"/>
          <w:szCs w:val="24"/>
        </w:rPr>
        <w:t>/Организатора</w:t>
      </w:r>
      <w:r w:rsidRPr="00E71A48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805D87">
        <w:fldChar w:fldCharType="begin"/>
      </w:r>
      <w:r w:rsidR="00805D87">
        <w:instrText xml:space="preserve"> REF _Ref307563248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  <w:lang w:val="en-US"/>
        </w:rPr>
        <w:t>a</w:t>
      </w:r>
      <w:r w:rsidR="00B87C60" w:rsidRPr="00B87C60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805D87">
        <w:fldChar w:fldCharType="begin"/>
      </w:r>
      <w:r w:rsidR="00805D87">
        <w:instrText xml:space="preserve"> REF _Ref307563262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  <w:lang w:val="en-US"/>
        </w:rPr>
        <w:t>g</w:t>
      </w:r>
      <w:r w:rsidR="00B87C60" w:rsidRPr="00B87C60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805D87">
        <w:fldChar w:fldCharType="begin"/>
      </w:r>
      <w:r w:rsidR="00805D87">
        <w:instrText xml:space="preserve"> REF _Ref306032591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3.3.10.4</w:t>
      </w:r>
      <w:r w:rsidR="00805D87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9B34CB">
        <w:rPr>
          <w:bCs w:val="0"/>
          <w:iCs/>
          <w:sz w:val="24"/>
          <w:szCs w:val="24"/>
        </w:rPr>
        <w:t xml:space="preserve">В </w:t>
      </w:r>
      <w:proofErr w:type="gramStart"/>
      <w:r w:rsidRPr="009B34CB">
        <w:rPr>
          <w:bCs w:val="0"/>
          <w:iCs/>
          <w:sz w:val="24"/>
          <w:szCs w:val="24"/>
        </w:rPr>
        <w:t>процессе</w:t>
      </w:r>
      <w:proofErr w:type="gramEnd"/>
      <w:r w:rsidRPr="009B34CB">
        <w:rPr>
          <w:bCs w:val="0"/>
          <w:iCs/>
          <w:sz w:val="24"/>
          <w:szCs w:val="24"/>
        </w:rPr>
        <w:t xml:space="preserve"> подготовки Заявки Участники вправе обратиться </w:t>
      </w:r>
      <w:r w:rsidRPr="009B34CB">
        <w:rPr>
          <w:bCs w:val="0"/>
          <w:iCs/>
          <w:sz w:val="24"/>
          <w:szCs w:val="24"/>
        </w:rPr>
        <w:lastRenderedPageBreak/>
        <w:t>к Организатору запроса предложений за разъяснениями настоящей Д</w:t>
      </w:r>
      <w:r w:rsidRPr="009B34CB">
        <w:rPr>
          <w:bCs w:val="0"/>
          <w:sz w:val="24"/>
          <w:szCs w:val="24"/>
        </w:rPr>
        <w:t>окументации по запросу предложений</w:t>
      </w:r>
      <w:r w:rsidRPr="009B34CB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9B34CB">
        <w:rPr>
          <w:bCs w:val="0"/>
          <w:iCs/>
          <w:sz w:val="24"/>
          <w:szCs w:val="24"/>
        </w:rPr>
        <w:t>.</w:t>
      </w:r>
    </w:p>
    <w:p w:rsidR="009B34CB" w:rsidRPr="009B34CB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15384A">
        <w:rPr>
          <w:sz w:val="24"/>
          <w:szCs w:val="24"/>
        </w:rPr>
        <w:t xml:space="preserve">Организатор обязуется </w:t>
      </w:r>
      <w:r w:rsidRPr="009B34CB">
        <w:rPr>
          <w:sz w:val="24"/>
          <w:szCs w:val="24"/>
        </w:rPr>
        <w:t xml:space="preserve">ответить на любой запрос разъяснений в срок не позднее 3 (трех) рабочих дней </w:t>
      </w:r>
      <w:proofErr w:type="gramStart"/>
      <w:r w:rsidRPr="009B34CB">
        <w:rPr>
          <w:sz w:val="24"/>
          <w:szCs w:val="24"/>
        </w:rPr>
        <w:t>с даты поступления</w:t>
      </w:r>
      <w:proofErr w:type="gramEnd"/>
      <w:r w:rsidRPr="009B34CB">
        <w:rPr>
          <w:sz w:val="24"/>
          <w:szCs w:val="24"/>
        </w:rPr>
        <w:t xml:space="preserve"> запроса.</w:t>
      </w:r>
    </w:p>
    <w:p w:rsidR="009B34CB" w:rsidRPr="009B34CB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B34CB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9B34CB" w:rsidRPr="001F6C99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F6C99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1F6C99">
        <w:rPr>
          <w:sz w:val="24"/>
          <w:szCs w:val="24"/>
        </w:rPr>
        <w:t>с даты публикации</w:t>
      </w:r>
      <w:proofErr w:type="gramEnd"/>
      <w:r w:rsidRPr="001F6C99">
        <w:rPr>
          <w:sz w:val="24"/>
          <w:szCs w:val="24"/>
        </w:rPr>
        <w:t xml:space="preserve"> закупочной процедуры (п. </w:t>
      </w:r>
      <w:r w:rsidRPr="001F6C99">
        <w:rPr>
          <w:sz w:val="24"/>
          <w:szCs w:val="24"/>
        </w:rPr>
        <w:fldChar w:fldCharType="begin"/>
      </w:r>
      <w:r w:rsidRPr="001F6C99">
        <w:rPr>
          <w:sz w:val="24"/>
          <w:szCs w:val="24"/>
        </w:rPr>
        <w:instrText xml:space="preserve"> REF _Ref191386085 \r \h  \* MERGEFORMAT </w:instrText>
      </w:r>
      <w:r w:rsidRPr="001F6C99">
        <w:rPr>
          <w:sz w:val="24"/>
          <w:szCs w:val="24"/>
        </w:rPr>
      </w:r>
      <w:r w:rsidRPr="001F6C99">
        <w:rPr>
          <w:sz w:val="24"/>
          <w:szCs w:val="24"/>
        </w:rPr>
        <w:fldChar w:fldCharType="separate"/>
      </w:r>
      <w:r w:rsidR="00B87C60" w:rsidRPr="001F6C99">
        <w:rPr>
          <w:sz w:val="24"/>
          <w:szCs w:val="24"/>
        </w:rPr>
        <w:t>1.1.1</w:t>
      </w:r>
      <w:r w:rsidRPr="001F6C99">
        <w:rPr>
          <w:sz w:val="24"/>
          <w:szCs w:val="24"/>
        </w:rPr>
        <w:fldChar w:fldCharType="end"/>
      </w:r>
      <w:r w:rsidRPr="001F6C99">
        <w:rPr>
          <w:sz w:val="24"/>
          <w:szCs w:val="24"/>
        </w:rPr>
        <w:t>).</w:t>
      </w:r>
    </w:p>
    <w:p w:rsidR="009B34CB" w:rsidRPr="001F6C99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F6C99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1F6C99">
        <w:rPr>
          <w:b/>
          <w:sz w:val="24"/>
          <w:szCs w:val="24"/>
        </w:rPr>
        <w:t>12:00 1</w:t>
      </w:r>
      <w:r w:rsidR="001F6C99" w:rsidRPr="001F6C99">
        <w:rPr>
          <w:b/>
          <w:sz w:val="24"/>
          <w:szCs w:val="24"/>
        </w:rPr>
        <w:t>2</w:t>
      </w:r>
      <w:r w:rsidRPr="001F6C99">
        <w:rPr>
          <w:b/>
          <w:sz w:val="24"/>
          <w:szCs w:val="24"/>
        </w:rPr>
        <w:t xml:space="preserve"> </w:t>
      </w:r>
      <w:r w:rsidR="00E900CD" w:rsidRPr="001F6C99">
        <w:rPr>
          <w:b/>
          <w:sz w:val="24"/>
          <w:szCs w:val="24"/>
        </w:rPr>
        <w:t>декабря</w:t>
      </w:r>
      <w:r w:rsidRPr="001F6C99">
        <w:rPr>
          <w:b/>
          <w:sz w:val="24"/>
          <w:szCs w:val="24"/>
        </w:rPr>
        <w:t xml:space="preserve"> 2018 года</w:t>
      </w:r>
      <w:r w:rsidRPr="001F6C99">
        <w:rPr>
          <w:sz w:val="24"/>
          <w:szCs w:val="24"/>
        </w:rPr>
        <w:t>.</w:t>
      </w:r>
    </w:p>
    <w:p w:rsidR="00717F60" w:rsidRPr="00E71A48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6C99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</w:t>
      </w:r>
      <w:r w:rsidRPr="00382A07">
        <w:rPr>
          <w:bCs w:val="0"/>
          <w:sz w:val="24"/>
          <w:szCs w:val="24"/>
        </w:rPr>
        <w:t xml:space="preserve">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12D09">
        <w:rPr>
          <w:bCs w:val="0"/>
          <w:iCs/>
          <w:sz w:val="24"/>
          <w:szCs w:val="24"/>
        </w:rPr>
        <w:t>случае</w:t>
      </w:r>
      <w:proofErr w:type="gramEnd"/>
      <w:r w:rsidRPr="00212D09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B87C60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>
        <w:fldChar w:fldCharType="begin"/>
      </w:r>
      <w:r w:rsidR="00805D87">
        <w:instrText xml:space="preserve"> REF _Ref440289401 \r \h  \* MERGEFORMAT </w:instrText>
      </w:r>
      <w:r w:rsidR="00805D87">
        <w:fldChar w:fldCharType="separate"/>
      </w:r>
      <w:r w:rsidR="00B87C60" w:rsidRPr="00B87C60">
        <w:rPr>
          <w:bCs w:val="0"/>
          <w:iCs/>
          <w:sz w:val="24"/>
          <w:szCs w:val="24"/>
        </w:rPr>
        <w:t>3.3.13</w:t>
      </w:r>
      <w:r w:rsidR="00805D87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1E3137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805D87">
        <w:fldChar w:fldCharType="begin"/>
      </w:r>
      <w:r w:rsidR="00805D87">
        <w:instrText xml:space="preserve"> REF _Ref467168844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3.3.14.3</w:t>
      </w:r>
      <w:r w:rsidR="00805D87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3.3.14.4</w:t>
      </w:r>
      <w:r w:rsidR="00805D87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7A50C6">
      <w:pPr>
        <w:widowControl w:val="0"/>
        <w:numPr>
          <w:ilvl w:val="5"/>
          <w:numId w:val="88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_Ref440272678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3E55D7" w:rsidRDefault="00932C0A" w:rsidP="007A50C6">
      <w:pPr>
        <w:widowControl w:val="0"/>
        <w:numPr>
          <w:ilvl w:val="5"/>
          <w:numId w:val="88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соглашении</w:t>
      </w:r>
      <w:proofErr w:type="gramEnd"/>
      <w:r w:rsidRPr="00AE1D21">
        <w:rPr>
          <w:bCs w:val="0"/>
          <w:sz w:val="24"/>
          <w:szCs w:val="24"/>
        </w:rPr>
        <w:t xml:space="preserve">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</w:t>
      </w:r>
      <w:r w:rsidRPr="003E55D7">
        <w:rPr>
          <w:bCs w:val="0"/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3E55D7">
        <w:rPr>
          <w:bCs w:val="0"/>
          <w:sz w:val="24"/>
          <w:szCs w:val="24"/>
        </w:rPr>
        <w:t>запросе предложений</w:t>
      </w:r>
      <w:r w:rsidRPr="003E55D7">
        <w:rPr>
          <w:bCs w:val="0"/>
          <w:sz w:val="24"/>
          <w:szCs w:val="24"/>
        </w:rPr>
        <w:t>:</w:t>
      </w:r>
      <w:bookmarkEnd w:id="590"/>
      <w:bookmarkEnd w:id="591"/>
    </w:p>
    <w:p w:rsidR="00932C0A" w:rsidRPr="003E55D7" w:rsidRDefault="00932C0A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E55D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3E55D7">
        <w:rPr>
          <w:bCs w:val="0"/>
          <w:sz w:val="24"/>
          <w:szCs w:val="24"/>
        </w:rPr>
        <w:t>, предоставления</w:t>
      </w:r>
      <w:r w:rsidR="007C47E3" w:rsidRPr="003E55D7">
        <w:rPr>
          <w:bCs w:val="0"/>
          <w:sz w:val="24"/>
          <w:szCs w:val="24"/>
        </w:rPr>
        <w:t xml:space="preserve"> </w:t>
      </w:r>
      <w:r w:rsidR="00F56BF5" w:rsidRPr="003E55D7">
        <w:rPr>
          <w:sz w:val="24"/>
          <w:szCs w:val="24"/>
        </w:rPr>
        <w:t xml:space="preserve">фальсифицированных </w:t>
      </w:r>
      <w:r w:rsidR="007C47E3" w:rsidRPr="003E55D7">
        <w:rPr>
          <w:bCs w:val="0"/>
          <w:sz w:val="24"/>
          <w:szCs w:val="24"/>
        </w:rPr>
        <w:t>документов, приведенных в</w:t>
      </w:r>
      <w:r w:rsidRPr="003E55D7">
        <w:rPr>
          <w:bCs w:val="0"/>
          <w:sz w:val="24"/>
          <w:szCs w:val="24"/>
        </w:rPr>
        <w:t xml:space="preserve"> составе </w:t>
      </w:r>
      <w:r w:rsidR="004B5EB3" w:rsidRPr="003E55D7">
        <w:rPr>
          <w:bCs w:val="0"/>
          <w:sz w:val="24"/>
          <w:szCs w:val="24"/>
        </w:rPr>
        <w:t>Заявк</w:t>
      </w:r>
      <w:r w:rsidRPr="003E55D7">
        <w:rPr>
          <w:bCs w:val="0"/>
          <w:sz w:val="24"/>
          <w:szCs w:val="24"/>
        </w:rPr>
        <w:t>и;</w:t>
      </w:r>
    </w:p>
    <w:p w:rsidR="00932C0A" w:rsidRPr="003E55D7" w:rsidRDefault="003E55D7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E55D7">
        <w:rPr>
          <w:bCs w:val="0"/>
          <w:sz w:val="24"/>
          <w:szCs w:val="24"/>
        </w:rPr>
        <w:t xml:space="preserve">отказа </w:t>
      </w:r>
      <w:r w:rsidRPr="003E55D7">
        <w:rPr>
          <w:sz w:val="24"/>
          <w:szCs w:val="24"/>
          <w:lang w:val="x-none" w:eastAsia="x-none"/>
        </w:rPr>
        <w:t xml:space="preserve">Победителя или </w:t>
      </w:r>
      <w:r w:rsidRPr="003E55D7">
        <w:rPr>
          <w:sz w:val="24"/>
          <w:szCs w:val="24"/>
          <w:lang w:eastAsia="x-none"/>
        </w:rPr>
        <w:t>У</w:t>
      </w:r>
      <w:r w:rsidRPr="003E55D7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E55D7">
        <w:rPr>
          <w:sz w:val="24"/>
          <w:szCs w:val="24"/>
          <w:lang w:eastAsia="x-none"/>
        </w:rPr>
        <w:t>У</w:t>
      </w:r>
      <w:r w:rsidRPr="003E55D7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E55D7">
        <w:rPr>
          <w:sz w:val="24"/>
          <w:szCs w:val="24"/>
          <w:lang w:eastAsia="x-none"/>
        </w:rPr>
        <w:t>Документации по запросу предложений</w:t>
      </w:r>
      <w:r w:rsidRPr="003E55D7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E55D7">
        <w:rPr>
          <w:sz w:val="24"/>
          <w:szCs w:val="24"/>
          <w:lang w:eastAsia="x-none"/>
        </w:rPr>
        <w:t>Документации по запросу предложений</w:t>
      </w:r>
      <w:r w:rsidRPr="003E55D7">
        <w:rPr>
          <w:sz w:val="24"/>
          <w:szCs w:val="24"/>
          <w:lang w:val="x-none" w:eastAsia="x-none"/>
        </w:rPr>
        <w:t xml:space="preserve"> порядке</w:t>
      </w:r>
      <w:r w:rsidRPr="003E55D7">
        <w:rPr>
          <w:bCs w:val="0"/>
          <w:sz w:val="24"/>
          <w:szCs w:val="24"/>
        </w:rPr>
        <w:t xml:space="preserve"> </w:t>
      </w:r>
      <w:r w:rsidR="00932C0A" w:rsidRPr="003E55D7">
        <w:rPr>
          <w:bCs w:val="0"/>
          <w:sz w:val="24"/>
          <w:szCs w:val="24"/>
        </w:rPr>
        <w:t>(п</w:t>
      </w:r>
      <w:r w:rsidR="00403042" w:rsidRPr="003E55D7">
        <w:rPr>
          <w:bCs w:val="0"/>
          <w:sz w:val="24"/>
          <w:szCs w:val="24"/>
        </w:rPr>
        <w:t>.</w:t>
      </w:r>
      <w:r w:rsidR="007F30BA" w:rsidRPr="003E55D7">
        <w:rPr>
          <w:bCs w:val="0"/>
          <w:sz w:val="24"/>
          <w:szCs w:val="24"/>
        </w:rPr>
        <w:fldChar w:fldCharType="begin"/>
      </w:r>
      <w:r w:rsidR="00E54225" w:rsidRPr="003E55D7">
        <w:rPr>
          <w:bCs w:val="0"/>
          <w:sz w:val="24"/>
          <w:szCs w:val="24"/>
        </w:rPr>
        <w:instrText xml:space="preserve"> REF _Ref468875001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E55D7">
        <w:rPr>
          <w:bCs w:val="0"/>
          <w:sz w:val="24"/>
          <w:szCs w:val="24"/>
        </w:rPr>
      </w:r>
      <w:r w:rsidR="007F30BA" w:rsidRPr="003E55D7">
        <w:rPr>
          <w:bCs w:val="0"/>
          <w:sz w:val="24"/>
          <w:szCs w:val="24"/>
        </w:rPr>
        <w:fldChar w:fldCharType="separate"/>
      </w:r>
      <w:r w:rsidR="00B87C60" w:rsidRPr="003E55D7">
        <w:rPr>
          <w:bCs w:val="0"/>
          <w:sz w:val="24"/>
          <w:szCs w:val="24"/>
        </w:rPr>
        <w:t>3.12</w:t>
      </w:r>
      <w:r w:rsidR="007F30BA" w:rsidRPr="003E55D7">
        <w:rPr>
          <w:bCs w:val="0"/>
          <w:sz w:val="24"/>
          <w:szCs w:val="24"/>
        </w:rPr>
        <w:fldChar w:fldCharType="end"/>
      </w:r>
      <w:r w:rsidR="00932C0A" w:rsidRPr="003E55D7">
        <w:rPr>
          <w:bCs w:val="0"/>
          <w:sz w:val="24"/>
          <w:szCs w:val="24"/>
        </w:rPr>
        <w:t>);</w:t>
      </w:r>
    </w:p>
    <w:p w:rsidR="00932C0A" w:rsidRPr="003E55D7" w:rsidRDefault="003E55D7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E55D7">
        <w:rPr>
          <w:sz w:val="24"/>
          <w:szCs w:val="24"/>
          <w:lang w:eastAsia="ru-RU"/>
        </w:rPr>
        <w:t>непредставлени</w:t>
      </w:r>
      <w:r w:rsidRPr="003E55D7">
        <w:rPr>
          <w:sz w:val="24"/>
          <w:szCs w:val="24"/>
        </w:rPr>
        <w:t>я или предоставления</w:t>
      </w:r>
      <w:r w:rsidRPr="003E55D7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E55D7">
        <w:rPr>
          <w:bCs w:val="0"/>
          <w:sz w:val="24"/>
          <w:szCs w:val="24"/>
        </w:rPr>
        <w:t xml:space="preserve"> </w:t>
      </w:r>
      <w:r w:rsidR="00043F1B" w:rsidRPr="003E55D7">
        <w:rPr>
          <w:bCs w:val="0"/>
          <w:sz w:val="24"/>
          <w:szCs w:val="24"/>
        </w:rPr>
        <w:t>(п.</w:t>
      </w:r>
      <w:r w:rsidR="007F30BA" w:rsidRPr="003E55D7">
        <w:rPr>
          <w:bCs w:val="0"/>
          <w:sz w:val="24"/>
          <w:szCs w:val="24"/>
        </w:rPr>
        <w:fldChar w:fldCharType="begin"/>
      </w:r>
      <w:r w:rsidR="00043F1B" w:rsidRPr="003E55D7">
        <w:rPr>
          <w:bCs w:val="0"/>
          <w:sz w:val="24"/>
          <w:szCs w:val="24"/>
        </w:rPr>
        <w:instrText xml:space="preserve"> REF _Ref468201354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E55D7">
        <w:rPr>
          <w:bCs w:val="0"/>
          <w:sz w:val="24"/>
          <w:szCs w:val="24"/>
        </w:rPr>
      </w:r>
      <w:r w:rsidR="007F30BA" w:rsidRPr="003E55D7">
        <w:rPr>
          <w:bCs w:val="0"/>
          <w:sz w:val="24"/>
          <w:szCs w:val="24"/>
        </w:rPr>
        <w:fldChar w:fldCharType="separate"/>
      </w:r>
      <w:r w:rsidR="00B87C60" w:rsidRPr="003E55D7">
        <w:rPr>
          <w:bCs w:val="0"/>
          <w:sz w:val="24"/>
          <w:szCs w:val="24"/>
        </w:rPr>
        <w:t>3.13</w:t>
      </w:r>
      <w:r w:rsidR="007F30BA" w:rsidRPr="003E55D7">
        <w:rPr>
          <w:bCs w:val="0"/>
          <w:sz w:val="24"/>
          <w:szCs w:val="24"/>
        </w:rPr>
        <w:fldChar w:fldCharType="end"/>
      </w:r>
      <w:r w:rsidR="00043F1B" w:rsidRPr="003E55D7">
        <w:rPr>
          <w:bCs w:val="0"/>
          <w:sz w:val="24"/>
          <w:szCs w:val="24"/>
        </w:rPr>
        <w:t>)</w:t>
      </w:r>
      <w:r w:rsidR="00311F48" w:rsidRPr="003E55D7">
        <w:rPr>
          <w:bCs w:val="0"/>
          <w:sz w:val="24"/>
          <w:szCs w:val="24"/>
        </w:rPr>
        <w:t>.</w:t>
      </w:r>
    </w:p>
    <w:p w:rsidR="00932C0A" w:rsidRPr="003E55D7" w:rsidRDefault="00932C0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3E55D7">
        <w:rPr>
          <w:bCs w:val="0"/>
          <w:sz w:val="24"/>
          <w:szCs w:val="24"/>
        </w:rPr>
        <w:t xml:space="preserve">В </w:t>
      </w:r>
      <w:proofErr w:type="gramStart"/>
      <w:r w:rsidRPr="003E55D7">
        <w:rPr>
          <w:bCs w:val="0"/>
          <w:sz w:val="24"/>
          <w:szCs w:val="24"/>
        </w:rPr>
        <w:t>случаях</w:t>
      </w:r>
      <w:proofErr w:type="gramEnd"/>
      <w:r w:rsidRPr="003E55D7">
        <w:rPr>
          <w:bCs w:val="0"/>
          <w:sz w:val="24"/>
          <w:szCs w:val="24"/>
        </w:rPr>
        <w:t xml:space="preserve">, указанных в п. </w:t>
      </w:r>
      <w:r w:rsidR="00805D87" w:rsidRPr="003E55D7">
        <w:rPr>
          <w:sz w:val="24"/>
          <w:szCs w:val="24"/>
        </w:rPr>
        <w:fldChar w:fldCharType="begin"/>
      </w:r>
      <w:r w:rsidR="00805D87" w:rsidRPr="003E55D7">
        <w:rPr>
          <w:sz w:val="24"/>
          <w:szCs w:val="24"/>
        </w:rPr>
        <w:instrText xml:space="preserve"> REF _Ref305753174 \r \h  \* MERGEFORMAT </w:instrText>
      </w:r>
      <w:r w:rsidR="00805D87" w:rsidRPr="003E55D7">
        <w:rPr>
          <w:sz w:val="24"/>
          <w:szCs w:val="24"/>
        </w:rPr>
      </w:r>
      <w:r w:rsidR="00805D87" w:rsidRPr="003E55D7">
        <w:rPr>
          <w:sz w:val="24"/>
          <w:szCs w:val="24"/>
        </w:rPr>
        <w:fldChar w:fldCharType="separate"/>
      </w:r>
      <w:r w:rsidR="00B87C60" w:rsidRPr="003E55D7">
        <w:rPr>
          <w:bCs w:val="0"/>
          <w:sz w:val="24"/>
          <w:szCs w:val="24"/>
        </w:rPr>
        <w:t>-3.3.14.3</w:t>
      </w:r>
      <w:r w:rsidR="00B87C60" w:rsidRPr="003E55D7">
        <w:rPr>
          <w:sz w:val="24"/>
          <w:szCs w:val="24"/>
        </w:rPr>
        <w:t>.2</w:t>
      </w:r>
      <w:r w:rsidR="00805D87" w:rsidRPr="003E55D7">
        <w:rPr>
          <w:sz w:val="24"/>
          <w:szCs w:val="24"/>
        </w:rPr>
        <w:fldChar w:fldCharType="end"/>
      </w:r>
      <w:r w:rsidRPr="003E55D7">
        <w:rPr>
          <w:bCs w:val="0"/>
          <w:sz w:val="24"/>
          <w:szCs w:val="24"/>
        </w:rPr>
        <w:t xml:space="preserve"> </w:t>
      </w:r>
      <w:r w:rsidR="009C744E" w:rsidRPr="003E55D7">
        <w:rPr>
          <w:bCs w:val="0"/>
          <w:sz w:val="24"/>
          <w:szCs w:val="24"/>
        </w:rPr>
        <w:t>Участник</w:t>
      </w:r>
      <w:r w:rsidRPr="003E55D7">
        <w:rPr>
          <w:bCs w:val="0"/>
          <w:sz w:val="24"/>
          <w:szCs w:val="24"/>
        </w:rPr>
        <w:t xml:space="preserve"> обязан выплатить </w:t>
      </w:r>
      <w:r w:rsidR="00D2663E" w:rsidRPr="003E55D7">
        <w:rPr>
          <w:bCs w:val="0"/>
          <w:sz w:val="24"/>
          <w:szCs w:val="24"/>
        </w:rPr>
        <w:t>Организатору</w:t>
      </w:r>
      <w:r w:rsidRPr="003E55D7">
        <w:rPr>
          <w:bCs w:val="0"/>
          <w:sz w:val="24"/>
          <w:szCs w:val="24"/>
        </w:rPr>
        <w:t xml:space="preserve"> неустойку в размере </w:t>
      </w:r>
      <w:bookmarkEnd w:id="592"/>
      <w:r w:rsidR="000A7A8E" w:rsidRPr="003E55D7">
        <w:rPr>
          <w:bCs w:val="0"/>
          <w:sz w:val="24"/>
          <w:szCs w:val="24"/>
        </w:rPr>
        <w:t>3% от стоимости Заявки, с учетом НДС.</w:t>
      </w:r>
    </w:p>
    <w:p w:rsidR="00932C0A" w:rsidRPr="00E71A48" w:rsidRDefault="009C744E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3E55D7">
        <w:rPr>
          <w:bCs w:val="0"/>
          <w:sz w:val="24"/>
          <w:szCs w:val="24"/>
        </w:rPr>
        <w:t>Участник</w:t>
      </w:r>
      <w:r w:rsidR="00932C0A" w:rsidRPr="003E55D7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</w:t>
      </w:r>
      <w:r w:rsidR="00932C0A" w:rsidRPr="00E71A48">
        <w:rPr>
          <w:bCs w:val="0"/>
          <w:sz w:val="24"/>
          <w:szCs w:val="24"/>
        </w:rPr>
        <w:t>/Заказчика об уплате неустойки.</w:t>
      </w:r>
      <w:bookmarkEnd w:id="593"/>
      <w:bookmarkEnd w:id="594"/>
    </w:p>
    <w:p w:rsidR="002F273A" w:rsidRPr="002F273A" w:rsidRDefault="002F273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B87C60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</w:t>
      </w:r>
      <w:r w:rsidRPr="00E900CD">
        <w:rPr>
          <w:bCs w:val="0"/>
          <w:sz w:val="24"/>
          <w:szCs w:val="24"/>
        </w:rPr>
        <w:t xml:space="preserve">времени окончания приема заявок, указанных в пункте </w:t>
      </w:r>
      <w:r w:rsidR="00805D87" w:rsidRPr="00E900CD">
        <w:fldChar w:fldCharType="begin"/>
      </w:r>
      <w:r w:rsidR="00805D87" w:rsidRPr="00E900CD">
        <w:instrText xml:space="preserve"> REF _Ref440289953 \r \h  \* MERGEFORMAT </w:instrText>
      </w:r>
      <w:r w:rsidR="00805D87" w:rsidRPr="00E900CD">
        <w:fldChar w:fldCharType="separate"/>
      </w:r>
      <w:r w:rsidR="00B87C60" w:rsidRPr="00E900CD">
        <w:rPr>
          <w:bCs w:val="0"/>
          <w:sz w:val="24"/>
          <w:szCs w:val="24"/>
        </w:rPr>
        <w:t>3.4.1.3</w:t>
      </w:r>
      <w:r w:rsidR="00805D87" w:rsidRPr="00E900CD">
        <w:fldChar w:fldCharType="end"/>
      </w:r>
      <w:r w:rsidRPr="00E900CD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E900CD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E900CD">
        <w:rPr>
          <w:bCs w:val="0"/>
          <w:sz w:val="24"/>
          <w:szCs w:val="24"/>
        </w:rPr>
        <w:t>каб</w:t>
      </w:r>
      <w:proofErr w:type="spellEnd"/>
      <w:r w:rsidR="00BB6553" w:rsidRPr="00E900CD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E900CD">
        <w:rPr>
          <w:bCs w:val="0"/>
          <w:sz w:val="24"/>
          <w:szCs w:val="24"/>
        </w:rPr>
        <w:t>Горностаева</w:t>
      </w:r>
      <w:r w:rsidR="00BB6553" w:rsidRPr="00E900CD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E900CD">
        <w:rPr>
          <w:bCs w:val="0"/>
          <w:sz w:val="24"/>
          <w:szCs w:val="24"/>
        </w:rPr>
        <w:t>. Оригинал соглашения о неустойке</w:t>
      </w:r>
      <w:r w:rsidRPr="002F273A">
        <w:rPr>
          <w:bCs w:val="0"/>
          <w:sz w:val="24"/>
          <w:szCs w:val="24"/>
        </w:rPr>
        <w:t xml:space="preserve"> должен быть надежно запечатан в конверт, на котором указывается следующая информация:</w:t>
      </w:r>
    </w:p>
    <w:p w:rsidR="002F273A" w:rsidRPr="002F273A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1.1.1</w:t>
      </w:r>
      <w:r w:rsidR="00805D87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805D87">
        <w:fldChar w:fldCharType="begin"/>
      </w:r>
      <w:r w:rsidR="00805D87">
        <w:instrText xml:space="preserve"> REF _Ref303323780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1.1.4</w:t>
      </w:r>
      <w:r w:rsidR="00805D87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lastRenderedPageBreak/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9B34CB">
        <w:fldChar w:fldCharType="begin"/>
      </w:r>
      <w:r w:rsidR="009B34CB">
        <w:rPr>
          <w:sz w:val="24"/>
          <w:szCs w:val="24"/>
        </w:rPr>
        <w:instrText xml:space="preserve"> REF _Ref518917566 \r \h </w:instrText>
      </w:r>
      <w:r w:rsidR="009B34CB">
        <w:fldChar w:fldCharType="separate"/>
      </w:r>
      <w:r w:rsidR="00B87C60">
        <w:rPr>
          <w:sz w:val="24"/>
          <w:szCs w:val="24"/>
        </w:rPr>
        <w:t>3.3.14.6</w:t>
      </w:r>
      <w:r w:rsidR="009B34CB">
        <w:fldChar w:fldCharType="end"/>
      </w:r>
      <w:r w:rsidR="009B34CB">
        <w:t xml:space="preserve"> </w:t>
      </w:r>
      <w:r w:rsidRPr="001E3137">
        <w:rPr>
          <w:sz w:val="24"/>
          <w:szCs w:val="24"/>
        </w:rPr>
        <w:t>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D2663E">
        <w:rPr>
          <w:szCs w:val="24"/>
        </w:rPr>
        <w:t>Организатора</w:t>
      </w:r>
      <w:r w:rsidRPr="001E3137">
        <w:rPr>
          <w:szCs w:val="24"/>
        </w:rPr>
        <w:t xml:space="preserve">): до момента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B87C60" w:rsidRPr="00B87C60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, если на момент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B87C60" w:rsidRPr="00B87C60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>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1E3137">
        <w:rPr>
          <w:szCs w:val="24"/>
        </w:rPr>
        <w:t>поручении</w:t>
      </w:r>
      <w:proofErr w:type="gramEnd"/>
      <w:r w:rsidRPr="001E3137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805D87">
        <w:fldChar w:fldCharType="begin"/>
      </w:r>
      <w:r w:rsidR="00805D87">
        <w:instrText xml:space="preserve"> REF _Ref55335823 \r \h  \* MERGEFORMAT </w:instrText>
      </w:r>
      <w:r w:rsidR="00805D87">
        <w:fldChar w:fldCharType="separate"/>
      </w:r>
      <w:r w:rsidR="00B87C60" w:rsidRPr="00B87C60">
        <w:rPr>
          <w:rFonts w:eastAsia="Calibri"/>
          <w:szCs w:val="24"/>
          <w:lang w:eastAsia="en-US"/>
        </w:rPr>
        <w:t>5.7</w:t>
      </w:r>
      <w:r w:rsidR="00805D87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</w:t>
      </w:r>
      <w:r w:rsidRPr="00E900CD">
        <w:rPr>
          <w:rFonts w:eastAsia="Calibri"/>
          <w:szCs w:val="24"/>
          <w:lang w:eastAsia="en-US"/>
        </w:rPr>
        <w:t xml:space="preserve">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E900CD">
        <w:rPr>
          <w:rFonts w:eastAsia="Calibri"/>
          <w:szCs w:val="24"/>
          <w:lang w:eastAsia="en-US"/>
        </w:rPr>
        <w:t>Горностаевой</w:t>
      </w:r>
      <w:r w:rsidRPr="00E900CD">
        <w:rPr>
          <w:rFonts w:eastAsia="Calibri"/>
          <w:szCs w:val="24"/>
          <w:lang w:eastAsia="en-US"/>
        </w:rPr>
        <w:t xml:space="preserve"> Татьяне</w:t>
      </w:r>
      <w:proofErr w:type="gramEnd"/>
      <w:r w:rsidRPr="00E900CD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8" w:history="1">
        <w:r w:rsidR="00671D02" w:rsidRPr="00E900CD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E900CD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E900CD">
        <w:rPr>
          <w:szCs w:val="24"/>
        </w:rPr>
        <w:t xml:space="preserve">Организатора </w:t>
      </w:r>
      <w:r w:rsidRPr="00E900CD">
        <w:rPr>
          <w:szCs w:val="24"/>
        </w:rPr>
        <w:t>до момента истечения срока окончания</w:t>
      </w:r>
      <w:r w:rsidRPr="001E3137">
        <w:rPr>
          <w:szCs w:val="24"/>
        </w:rPr>
        <w:t xml:space="preserve">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B87C60" w:rsidRPr="00B87C60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1E3137">
        <w:rPr>
          <w:rFonts w:eastAsia="Calibri"/>
          <w:szCs w:val="24"/>
          <w:lang w:eastAsia="en-US"/>
        </w:rPr>
        <w:lastRenderedPageBreak/>
        <w:t>Реквизиты</w:t>
      </w:r>
      <w:r w:rsidRPr="001E3137">
        <w:rPr>
          <w:szCs w:val="24"/>
        </w:rPr>
        <w:t xml:space="preserve"> </w:t>
      </w:r>
      <w:r w:rsidR="00E63FB1">
        <w:rPr>
          <w:szCs w:val="24"/>
        </w:rPr>
        <w:t>Организатора</w:t>
      </w:r>
      <w:r w:rsidR="00E63FB1" w:rsidRPr="001E3137">
        <w:rPr>
          <w:szCs w:val="24"/>
        </w:rPr>
        <w:t xml:space="preserve"> </w:t>
      </w:r>
      <w:r w:rsidRPr="001E3137">
        <w:rPr>
          <w:szCs w:val="24"/>
        </w:rPr>
        <w:t>для перечисления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7"/>
    </w:p>
    <w:p w:rsidR="00F64A8B" w:rsidRPr="00E900CD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900C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E900CD" w:rsidRDefault="00F64A8B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900CD">
        <w:rPr>
          <w:sz w:val="24"/>
          <w:szCs w:val="24"/>
        </w:rPr>
        <w:t>ИНН/КПП: 6901067107/</w:t>
      </w:r>
      <w:r w:rsidR="00D33A6E" w:rsidRPr="00E900CD">
        <w:rPr>
          <w:sz w:val="24"/>
          <w:szCs w:val="24"/>
        </w:rPr>
        <w:t>997650001</w:t>
      </w:r>
    </w:p>
    <w:p w:rsidR="00F64A8B" w:rsidRPr="00E900C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E900CD">
        <w:rPr>
          <w:sz w:val="24"/>
          <w:szCs w:val="24"/>
        </w:rPr>
        <w:t>р</w:t>
      </w:r>
      <w:proofErr w:type="gramEnd"/>
      <w:r w:rsidRPr="00E900CD">
        <w:rPr>
          <w:sz w:val="24"/>
          <w:szCs w:val="24"/>
        </w:rPr>
        <w:t>/с: 40702810000000019885 в ПАО РОСБАНК</w:t>
      </w:r>
    </w:p>
    <w:p w:rsidR="00F64A8B" w:rsidRPr="00E900C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E900CD">
        <w:rPr>
          <w:sz w:val="24"/>
          <w:szCs w:val="24"/>
        </w:rPr>
        <w:t>БИК: 044525256</w:t>
      </w:r>
    </w:p>
    <w:p w:rsidR="00F64A8B" w:rsidRPr="00E900C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E900CD">
        <w:rPr>
          <w:sz w:val="24"/>
          <w:szCs w:val="24"/>
        </w:rPr>
        <w:t>к/с: 30101810000000000256</w:t>
      </w:r>
    </w:p>
    <w:p w:rsidR="00F64A8B" w:rsidRPr="00E900CD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E900CD">
        <w:rPr>
          <w:rFonts w:eastAsia="Calibri"/>
          <w:szCs w:val="24"/>
          <w:lang w:eastAsia="en-US"/>
        </w:rPr>
        <w:t>Предоставленное</w:t>
      </w:r>
      <w:r w:rsidRPr="00E900CD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E900CD">
        <w:rPr>
          <w:szCs w:val="24"/>
        </w:rPr>
        <w:t xml:space="preserve">Запросе предложений </w:t>
      </w:r>
      <w:r w:rsidRPr="00E900CD">
        <w:rPr>
          <w:szCs w:val="24"/>
        </w:rPr>
        <w:t xml:space="preserve">и подачей Заявки, в виде внесения денежных средств на расчетный счет </w:t>
      </w:r>
      <w:r w:rsidR="00E63FB1" w:rsidRPr="00E900CD">
        <w:rPr>
          <w:szCs w:val="24"/>
        </w:rPr>
        <w:t>Организатора</w:t>
      </w:r>
      <w:r w:rsidRPr="00E900CD">
        <w:rPr>
          <w:szCs w:val="24"/>
        </w:rPr>
        <w:t xml:space="preserve">, возвращается </w:t>
      </w:r>
      <w:r w:rsidR="00E63FB1" w:rsidRPr="00E900CD">
        <w:rPr>
          <w:szCs w:val="24"/>
        </w:rPr>
        <w:t xml:space="preserve">Организатором </w:t>
      </w:r>
      <w:r w:rsidRPr="00E900CD">
        <w:rPr>
          <w:szCs w:val="24"/>
        </w:rPr>
        <w:t>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E63FB1">
        <w:rPr>
          <w:sz w:val="24"/>
          <w:szCs w:val="24"/>
        </w:rPr>
        <w:t>Организатор</w:t>
      </w:r>
      <w:r w:rsidR="00E63FB1">
        <w:rPr>
          <w:szCs w:val="24"/>
        </w:rPr>
        <w:t>ом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 xml:space="preserve">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 течение семи рабочих дней со дня поступления </w:t>
      </w:r>
      <w:r w:rsidR="00E63FB1">
        <w:rPr>
          <w:sz w:val="24"/>
          <w:szCs w:val="24"/>
        </w:rPr>
        <w:t>Организатору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>уведомления об отзыве Участником Заявки;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3.14</w:t>
      </w:r>
      <w:r w:rsidR="00805D87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B34CB" w:rsidRPr="009B34CB" w:rsidRDefault="009B34CB" w:rsidP="009B34C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8" w:name="_Ref467508029"/>
      <w:r w:rsidRPr="009B34CB">
        <w:rPr>
          <w:sz w:val="24"/>
          <w:szCs w:val="24"/>
        </w:rPr>
        <w:t>Участник закупки утрачивает обеспечение в случаях:</w:t>
      </w:r>
    </w:p>
    <w:p w:rsidR="009B34CB" w:rsidRPr="009B34CB" w:rsidRDefault="009B34CB" w:rsidP="009B34CB">
      <w:pPr>
        <w:pStyle w:val="35"/>
        <w:widowControl w:val="0"/>
        <w:numPr>
          <w:ilvl w:val="4"/>
          <w:numId w:val="97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9B34CB">
        <w:rPr>
          <w:sz w:val="24"/>
          <w:szCs w:val="24"/>
        </w:rPr>
        <w:t>уклонение или отказ участника закупки от заключения договора;</w:t>
      </w:r>
    </w:p>
    <w:p w:rsidR="009B34CB" w:rsidRPr="009B34CB" w:rsidRDefault="009B34CB" w:rsidP="009B34CB">
      <w:pPr>
        <w:pStyle w:val="35"/>
        <w:widowControl w:val="0"/>
        <w:numPr>
          <w:ilvl w:val="4"/>
          <w:numId w:val="97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9B34CB">
        <w:rPr>
          <w:sz w:val="24"/>
          <w:szCs w:val="24"/>
        </w:rPr>
        <w:t>непредоставление</w:t>
      </w:r>
      <w:proofErr w:type="spellEnd"/>
      <w:r w:rsidRPr="009B34CB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518917566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  <w:bookmarkEnd w:id="599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AE1D21">
        <w:t>Подача Заявок и их прием</w:t>
      </w:r>
      <w:bookmarkStart w:id="602" w:name="_Ref56229451"/>
      <w:bookmarkEnd w:id="570"/>
      <w:bookmarkEnd w:id="600"/>
      <w:bookmarkEnd w:id="60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E71A4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bCs w:val="0"/>
          <w:sz w:val="24"/>
          <w:szCs w:val="24"/>
        </w:rPr>
        <w:lastRenderedPageBreak/>
        <w:t xml:space="preserve">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1F6C99">
        <w:rPr>
          <w:bCs w:val="0"/>
          <w:sz w:val="24"/>
          <w:szCs w:val="24"/>
        </w:rPr>
        <w:t>Заявк</w:t>
      </w:r>
      <w:r w:rsidR="00717F60" w:rsidRPr="001F6C99">
        <w:rPr>
          <w:bCs w:val="0"/>
          <w:sz w:val="24"/>
          <w:szCs w:val="24"/>
        </w:rPr>
        <w:t xml:space="preserve">и на ЭТП могут быть поданы до </w:t>
      </w:r>
      <w:r w:rsidR="002B5044" w:rsidRPr="001F6C99">
        <w:rPr>
          <w:b/>
          <w:bCs w:val="0"/>
          <w:sz w:val="24"/>
          <w:szCs w:val="24"/>
        </w:rPr>
        <w:t xml:space="preserve">12 часов 00 минут </w:t>
      </w:r>
      <w:r w:rsidR="00E900CD" w:rsidRPr="001F6C99">
        <w:rPr>
          <w:b/>
          <w:bCs w:val="0"/>
          <w:sz w:val="24"/>
          <w:szCs w:val="24"/>
        </w:rPr>
        <w:t>1</w:t>
      </w:r>
      <w:r w:rsidR="001F6C99" w:rsidRPr="001F6C99">
        <w:rPr>
          <w:b/>
          <w:bCs w:val="0"/>
          <w:sz w:val="24"/>
          <w:szCs w:val="24"/>
        </w:rPr>
        <w:t>7</w:t>
      </w:r>
      <w:r w:rsidR="002B5044" w:rsidRPr="001F6C99">
        <w:rPr>
          <w:b/>
          <w:bCs w:val="0"/>
          <w:sz w:val="24"/>
          <w:szCs w:val="24"/>
        </w:rPr>
        <w:t xml:space="preserve"> </w:t>
      </w:r>
      <w:r w:rsidR="00E900CD" w:rsidRPr="001F6C99">
        <w:rPr>
          <w:b/>
          <w:bCs w:val="0"/>
          <w:sz w:val="24"/>
          <w:szCs w:val="24"/>
        </w:rPr>
        <w:t>декабря</w:t>
      </w:r>
      <w:r w:rsidR="002B5044" w:rsidRPr="001F6C99">
        <w:rPr>
          <w:b/>
          <w:bCs w:val="0"/>
          <w:sz w:val="24"/>
          <w:szCs w:val="24"/>
        </w:rPr>
        <w:t xml:space="preserve"> </w:t>
      </w:r>
      <w:r w:rsidR="00176133" w:rsidRPr="001F6C99">
        <w:rPr>
          <w:b/>
          <w:bCs w:val="0"/>
          <w:sz w:val="24"/>
          <w:szCs w:val="24"/>
        </w:rPr>
        <w:t>2018</w:t>
      </w:r>
      <w:r w:rsidR="002B5044" w:rsidRPr="001F6C99">
        <w:rPr>
          <w:b/>
          <w:bCs w:val="0"/>
          <w:sz w:val="24"/>
          <w:szCs w:val="24"/>
        </w:rPr>
        <w:t xml:space="preserve"> года</w:t>
      </w:r>
      <w:r w:rsidR="00BB27D7" w:rsidRPr="001F6C99">
        <w:rPr>
          <w:b/>
          <w:bCs w:val="0"/>
          <w:sz w:val="24"/>
          <w:szCs w:val="24"/>
        </w:rPr>
        <w:t xml:space="preserve">, </w:t>
      </w:r>
      <w:r w:rsidR="00BB27D7" w:rsidRPr="001F6C99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1F6C99">
        <w:rPr>
          <w:bCs w:val="0"/>
          <w:spacing w:val="-2"/>
          <w:sz w:val="24"/>
          <w:szCs w:val="24"/>
        </w:rPr>
        <w:t>(под</w:t>
      </w:r>
      <w:r w:rsidR="00BB27D7" w:rsidRPr="001F6C99">
        <w:rPr>
          <w:bCs w:val="0"/>
          <w:sz w:val="24"/>
          <w:szCs w:val="24"/>
        </w:rPr>
        <w:t xml:space="preserve">раздел </w:t>
      </w:r>
      <w:r w:rsidR="007F30BA" w:rsidRPr="001F6C99">
        <w:rPr>
          <w:bCs w:val="0"/>
          <w:sz w:val="24"/>
          <w:szCs w:val="24"/>
        </w:rPr>
        <w:fldChar w:fldCharType="begin"/>
      </w:r>
      <w:r w:rsidR="00BB27D7" w:rsidRPr="001F6C99">
        <w:rPr>
          <w:bCs w:val="0"/>
          <w:sz w:val="24"/>
          <w:szCs w:val="24"/>
        </w:rPr>
        <w:instrText xml:space="preserve"> REF _Ref55336310 \r \h </w:instrText>
      </w:r>
      <w:r w:rsidR="001F6C99">
        <w:rPr>
          <w:bCs w:val="0"/>
          <w:sz w:val="24"/>
          <w:szCs w:val="24"/>
        </w:rPr>
        <w:instrText xml:space="preserve"> \* MERGEFORMAT </w:instrText>
      </w:r>
      <w:r w:rsidR="007F30BA" w:rsidRPr="001F6C99">
        <w:rPr>
          <w:bCs w:val="0"/>
          <w:sz w:val="24"/>
          <w:szCs w:val="24"/>
        </w:rPr>
      </w:r>
      <w:r w:rsidR="007F30BA" w:rsidRPr="001F6C99">
        <w:rPr>
          <w:bCs w:val="0"/>
          <w:sz w:val="24"/>
          <w:szCs w:val="24"/>
        </w:rPr>
        <w:fldChar w:fldCharType="separate"/>
      </w:r>
      <w:r w:rsidR="00B87C60" w:rsidRPr="001F6C99">
        <w:rPr>
          <w:bCs w:val="0"/>
          <w:sz w:val="24"/>
          <w:szCs w:val="24"/>
        </w:rPr>
        <w:t>5.1</w:t>
      </w:r>
      <w:r w:rsidR="007F30BA" w:rsidRPr="001F6C99">
        <w:rPr>
          <w:bCs w:val="0"/>
          <w:sz w:val="24"/>
          <w:szCs w:val="24"/>
        </w:rPr>
        <w:fldChar w:fldCharType="end"/>
      </w:r>
      <w:r w:rsidR="00BB27D7" w:rsidRPr="001F6C99">
        <w:rPr>
          <w:bCs w:val="0"/>
          <w:sz w:val="24"/>
          <w:szCs w:val="24"/>
          <w:lang w:eastAsia="ru-RU"/>
        </w:rPr>
        <w:t>)</w:t>
      </w:r>
      <w:r w:rsidR="00BB27D7" w:rsidRPr="001F6C99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</w:t>
      </w:r>
      <w:r w:rsidR="00BB27D7" w:rsidRPr="00AE1D21">
        <w:rPr>
          <w:bCs w:val="0"/>
          <w:sz w:val="24"/>
          <w:szCs w:val="24"/>
        </w:rPr>
        <w:t xml:space="preserve"> доске» ЭТП</w:t>
      </w:r>
      <w:r w:rsidR="00717F60" w:rsidRPr="00AE1D21">
        <w:rPr>
          <w:bCs w:val="0"/>
          <w:sz w:val="24"/>
          <w:szCs w:val="24"/>
        </w:rPr>
        <w:t>.</w:t>
      </w:r>
      <w:bookmarkEnd w:id="618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AE1D21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</w:t>
      </w:r>
      <w:r w:rsidR="00E63FB1">
        <w:rPr>
          <w:bCs w:val="0"/>
          <w:sz w:val="24"/>
          <w:szCs w:val="24"/>
        </w:rPr>
        <w:t>/Организатор</w:t>
      </w:r>
      <w:r w:rsidRPr="00AE1D21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>
        <w:fldChar w:fldCharType="begin"/>
      </w:r>
      <w:r w:rsidR="00805D87">
        <w:instrText xml:space="preserve"> REF _Ref55279015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3.3.1.6</w:t>
      </w:r>
      <w:r w:rsidR="00805D87">
        <w:fldChar w:fldCharType="end"/>
      </w:r>
      <w:r w:rsidRPr="00223D18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_Ref195087786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3.3.1.7</w:t>
      </w:r>
      <w:r w:rsidR="00805D87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</w:t>
      </w:r>
      <w:r w:rsidRPr="00E71A48">
        <w:rPr>
          <w:bCs w:val="0"/>
          <w:sz w:val="24"/>
          <w:szCs w:val="24"/>
        </w:rPr>
        <w:lastRenderedPageBreak/>
        <w:t xml:space="preserve">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382A07">
        <w:rPr>
          <w:sz w:val="24"/>
          <w:szCs w:val="24"/>
        </w:rPr>
        <w:t>сайт</w:t>
      </w:r>
      <w:r w:rsidR="00E63FB1">
        <w:rPr>
          <w:sz w:val="24"/>
          <w:szCs w:val="24"/>
        </w:rPr>
        <w:t>ах</w:t>
      </w:r>
      <w:r w:rsidR="00E63FB1" w:rsidRPr="00382A07">
        <w:rPr>
          <w:sz w:val="24"/>
          <w:szCs w:val="24"/>
        </w:rPr>
        <w:t xml:space="preserve"> </w:t>
      </w:r>
      <w:r w:rsidR="00E63FB1" w:rsidRPr="00382A07">
        <w:rPr>
          <w:iCs/>
          <w:sz w:val="24"/>
          <w:szCs w:val="24"/>
        </w:rPr>
        <w:t>ПАО «МРСК Центра»</w:t>
      </w:r>
      <w:r w:rsidR="00E63FB1" w:rsidRPr="008D6766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="00E63FB1" w:rsidRPr="00382A07">
        <w:rPr>
          <w:sz w:val="24"/>
          <w:szCs w:val="24"/>
        </w:rPr>
        <w:t>, ЭТП</w:t>
      </w:r>
      <w:r w:rsidR="001A3C31">
        <w:rPr>
          <w:sz w:val="24"/>
          <w:szCs w:val="24"/>
        </w:rPr>
        <w:t>.</w:t>
      </w:r>
      <w:proofErr w:type="gramEnd"/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>
        <w:fldChar w:fldCharType="begin"/>
      </w:r>
      <w:r w:rsidR="00805D87">
        <w:instrText xml:space="preserve"> REF _Ref93089454 \n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3.6.2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>
        <w:fldChar w:fldCharType="begin"/>
      </w:r>
      <w:r w:rsidR="00805D87">
        <w:instrText xml:space="preserve"> REF _Ref303670674 \n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3.6.3</w:t>
      </w:r>
      <w:r w:rsidR="00805D87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3.6.4</w:t>
      </w:r>
      <w:r w:rsidR="00805D87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E71A48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рамках</w:t>
      </w:r>
      <w:proofErr w:type="gramEnd"/>
      <w:r w:rsidRPr="00E71A48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в существенной мере не отвечают требованиям, предъявленным к оформлению </w:t>
      </w:r>
      <w:r w:rsidRPr="00E21378">
        <w:rPr>
          <w:sz w:val="24"/>
          <w:szCs w:val="24"/>
        </w:rPr>
        <w:lastRenderedPageBreak/>
        <w:t>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B87C60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B87C60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805D87" w:rsidRPr="00B87C60">
        <w:rPr>
          <w:sz w:val="24"/>
          <w:szCs w:val="24"/>
        </w:rPr>
        <w:fldChar w:fldCharType="begin"/>
      </w:r>
      <w:r w:rsidR="00805D87" w:rsidRPr="00B87C60">
        <w:rPr>
          <w:sz w:val="24"/>
          <w:szCs w:val="24"/>
        </w:rPr>
        <w:instrText xml:space="preserve"> REF _Ref306176386 \r \h  \* MERGEFORMAT </w:instrText>
      </w:r>
      <w:r w:rsidR="00805D87" w:rsidRPr="00B87C60">
        <w:rPr>
          <w:sz w:val="24"/>
          <w:szCs w:val="24"/>
        </w:rPr>
      </w:r>
      <w:r w:rsidR="00805D87" w:rsidRPr="00B87C60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3.3.14</w:t>
      </w:r>
      <w:r w:rsidR="00805D87" w:rsidRPr="00B87C60">
        <w:rPr>
          <w:sz w:val="24"/>
          <w:szCs w:val="24"/>
        </w:rPr>
        <w:fldChar w:fldCharType="end"/>
      </w:r>
      <w:r w:rsidRPr="00B87C60">
        <w:rPr>
          <w:sz w:val="24"/>
          <w:szCs w:val="24"/>
        </w:rPr>
        <w:t>;</w:t>
      </w:r>
    </w:p>
    <w:p w:rsidR="009B140B" w:rsidRPr="00B87C60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B87C60">
        <w:rPr>
          <w:sz w:val="24"/>
          <w:szCs w:val="24"/>
        </w:rPr>
        <w:t>;</w:t>
      </w:r>
    </w:p>
    <w:p w:rsidR="009B140B" w:rsidRPr="00B87C60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B87C60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C47E3" w:rsidRPr="00B87C60">
        <w:rPr>
          <w:sz w:val="24"/>
          <w:szCs w:val="24"/>
        </w:rPr>
        <w:t>;</w:t>
      </w:r>
    </w:p>
    <w:p w:rsidR="007C47E3" w:rsidRPr="00B87C60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B87C60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поданы Участниками, которые не соответствуют установленным</w:t>
      </w:r>
      <w:r w:rsidRPr="00AE1D21">
        <w:rPr>
          <w:sz w:val="24"/>
          <w:szCs w:val="24"/>
        </w:rPr>
        <w:t xml:space="preserve"> в настоящей Документации одному либо нескольким отборочным критериям;</w:t>
      </w:r>
    </w:p>
    <w:p w:rsidR="007C47E3" w:rsidRPr="00AE1D21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</w:t>
      </w:r>
      <w:r w:rsidR="00E63FB1">
        <w:rPr>
          <w:sz w:val="24"/>
          <w:szCs w:val="24"/>
        </w:rPr>
        <w:t>Организатор</w:t>
      </w:r>
      <w:r w:rsidRPr="00AE1D21">
        <w:rPr>
          <w:sz w:val="24"/>
          <w:szCs w:val="24"/>
        </w:rPr>
        <w:t xml:space="preserve">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3.3.14</w:t>
      </w:r>
      <w:r w:rsidR="00805D87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E71A4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E900CD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proofErr w:type="gramStart"/>
      <w:r w:rsidRPr="00E900CD">
        <w:rPr>
          <w:sz w:val="24"/>
          <w:szCs w:val="24"/>
        </w:rPr>
        <w:t>рамках</w:t>
      </w:r>
      <w:proofErr w:type="gramEnd"/>
      <w:r w:rsidRPr="00E900CD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E63FB1" w:rsidRPr="00E900CD">
        <w:rPr>
          <w:sz w:val="24"/>
          <w:szCs w:val="24"/>
        </w:rPr>
        <w:t>/Организатора</w:t>
      </w:r>
      <w:r w:rsidR="00D275BB" w:rsidRPr="00E900CD">
        <w:rPr>
          <w:sz w:val="24"/>
          <w:szCs w:val="24"/>
        </w:rPr>
        <w:t xml:space="preserve">. Порядок проведения оценочной стадии, </w:t>
      </w:r>
      <w:r w:rsidRPr="00E900CD">
        <w:rPr>
          <w:sz w:val="24"/>
          <w:szCs w:val="24"/>
        </w:rPr>
        <w:t>критери</w:t>
      </w:r>
      <w:r w:rsidR="00D275BB" w:rsidRPr="00E900CD">
        <w:rPr>
          <w:sz w:val="24"/>
          <w:szCs w:val="24"/>
        </w:rPr>
        <w:t>и</w:t>
      </w:r>
      <w:r w:rsidRPr="00E900CD">
        <w:rPr>
          <w:sz w:val="24"/>
          <w:szCs w:val="24"/>
        </w:rPr>
        <w:t xml:space="preserve"> и их весов</w:t>
      </w:r>
      <w:r w:rsidR="00D275BB" w:rsidRPr="00E900CD">
        <w:rPr>
          <w:sz w:val="24"/>
          <w:szCs w:val="24"/>
        </w:rPr>
        <w:t>ые</w:t>
      </w:r>
      <w:r w:rsidRPr="00E900CD">
        <w:rPr>
          <w:sz w:val="24"/>
          <w:szCs w:val="24"/>
        </w:rPr>
        <w:t xml:space="preserve"> коэффициент</w:t>
      </w:r>
      <w:r w:rsidR="00D275BB" w:rsidRPr="00E900CD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900CD">
        <w:rPr>
          <w:sz w:val="24"/>
          <w:szCs w:val="24"/>
        </w:rPr>
        <w:t xml:space="preserve">Закупочная комиссия ранжирует </w:t>
      </w:r>
      <w:r w:rsidR="004B5EB3" w:rsidRPr="00E900CD">
        <w:rPr>
          <w:sz w:val="24"/>
          <w:szCs w:val="24"/>
        </w:rPr>
        <w:t>Заявк</w:t>
      </w:r>
      <w:r w:rsidRPr="00E900CD">
        <w:rPr>
          <w:sz w:val="24"/>
          <w:szCs w:val="24"/>
        </w:rPr>
        <w:t xml:space="preserve">и </w:t>
      </w:r>
      <w:r w:rsidR="009C744E" w:rsidRPr="00E900CD">
        <w:rPr>
          <w:sz w:val="24"/>
          <w:szCs w:val="24"/>
        </w:rPr>
        <w:t>Участник</w:t>
      </w:r>
      <w:r w:rsidRPr="00E900CD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900CD">
        <w:rPr>
          <w:sz w:val="24"/>
          <w:szCs w:val="24"/>
        </w:rPr>
        <w:t>Участник</w:t>
      </w:r>
      <w:r w:rsidRPr="00E900CD">
        <w:rPr>
          <w:sz w:val="24"/>
          <w:szCs w:val="24"/>
        </w:rPr>
        <w:t>ами.</w:t>
      </w:r>
      <w:r w:rsidRPr="00E71A48">
        <w:rPr>
          <w:sz w:val="24"/>
          <w:szCs w:val="24"/>
        </w:rPr>
        <w:t xml:space="preserve">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>
        <w:fldChar w:fldCharType="begin"/>
      </w:r>
      <w:r w:rsidR="00805D87">
        <w:instrText xml:space="preserve"> REF _Ref471894330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3.8</w:t>
      </w:r>
      <w:r w:rsidR="00805D87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lastRenderedPageBreak/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>
        <w:fldChar w:fldCharType="begin"/>
      </w:r>
      <w:r w:rsidR="00805D87">
        <w:instrText xml:space="preserve"> REF _Ref465847813 \r \h  \* MERGEFORMAT </w:instrText>
      </w:r>
      <w:r w:rsidR="00805D87">
        <w:fldChar w:fldCharType="separate"/>
      </w:r>
      <w:r w:rsidR="00B87C60" w:rsidRPr="00B87C60">
        <w:rPr>
          <w:iCs/>
          <w:sz w:val="24"/>
          <w:szCs w:val="24"/>
          <w:lang w:eastAsia="ru-RU"/>
        </w:rPr>
        <w:t>3.7.9</w:t>
      </w:r>
      <w:r w:rsidR="00805D87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>
        <w:fldChar w:fldCharType="begin"/>
      </w:r>
      <w:r w:rsidR="00805D87">
        <w:instrText xml:space="preserve"> REF _Ref306352987 \r \h  \* MERGEFORMAT </w:instrText>
      </w:r>
      <w:r w:rsidR="00805D87">
        <w:fldChar w:fldCharType="separate"/>
      </w:r>
      <w:r w:rsidR="00B87C60" w:rsidRPr="00B87C60">
        <w:rPr>
          <w:iCs/>
          <w:sz w:val="24"/>
          <w:szCs w:val="24"/>
          <w:lang w:eastAsia="ru-RU"/>
        </w:rPr>
        <w:t>3.7.3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805D87">
        <w:fldChar w:fldCharType="begin"/>
      </w:r>
      <w:r w:rsidR="00805D87">
        <w:instrText xml:space="preserve"> REF _Ref306353005 \r \h  \* MERGEFORMAT </w:instrText>
      </w:r>
      <w:r w:rsidR="00805D87">
        <w:fldChar w:fldCharType="separate"/>
      </w:r>
      <w:r w:rsidR="00B87C60" w:rsidRPr="00B87C60">
        <w:rPr>
          <w:iCs/>
          <w:sz w:val="24"/>
          <w:szCs w:val="24"/>
          <w:lang w:eastAsia="ru-RU"/>
        </w:rPr>
        <w:t>3.7.5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 xml:space="preserve">ценовых предложений, Организатором Запроса предложений или Закупочной </w:t>
      </w:r>
      <w:r w:rsidRPr="00EB7BE2">
        <w:rPr>
          <w:sz w:val="24"/>
          <w:szCs w:val="24"/>
        </w:rPr>
        <w:lastRenderedPageBreak/>
        <w:t>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>
        <w:fldChar w:fldCharType="begin"/>
      </w:r>
      <w:r w:rsidR="00805D87">
        <w:instrText xml:space="preserve"> REF _Ref468874106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3.7.8</w:t>
      </w:r>
      <w:r w:rsidR="00805D87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</w:t>
      </w:r>
      <w:proofErr w:type="gramStart"/>
      <w:r w:rsidRPr="00751A4B">
        <w:rPr>
          <w:sz w:val="24"/>
          <w:szCs w:val="24"/>
        </w:rPr>
        <w:t>рамках</w:t>
      </w:r>
      <w:proofErr w:type="gramEnd"/>
      <w:r w:rsidRPr="00751A4B">
        <w:rPr>
          <w:sz w:val="24"/>
          <w:szCs w:val="24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E900CD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</w:t>
      </w:r>
      <w:r w:rsidRPr="00E900CD">
        <w:rPr>
          <w:sz w:val="24"/>
          <w:szCs w:val="24"/>
        </w:rPr>
        <w:t>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E900CD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E900CD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0C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 w:rsidRPr="00E900CD">
        <w:fldChar w:fldCharType="begin"/>
      </w:r>
      <w:r w:rsidR="00805D87" w:rsidRPr="00E900CD">
        <w:instrText xml:space="preserve"> REF _Ref303251044 \r \h  \* MERGEFORMAT </w:instrText>
      </w:r>
      <w:r w:rsidR="00805D87" w:rsidRPr="00E900CD">
        <w:fldChar w:fldCharType="separate"/>
      </w:r>
      <w:r w:rsidR="00B87C60" w:rsidRPr="00E900CD">
        <w:rPr>
          <w:rFonts w:ascii="Times New Roman" w:hAnsi="Times New Roman" w:cs="Times New Roman"/>
          <w:sz w:val="24"/>
          <w:szCs w:val="24"/>
        </w:rPr>
        <w:t>3.10</w:t>
      </w:r>
      <w:r w:rsidR="00805D87" w:rsidRPr="00E900CD">
        <w:fldChar w:fldCharType="end"/>
      </w:r>
      <w:r w:rsidRPr="00E900CD">
        <w:rPr>
          <w:rFonts w:ascii="Times New Roman" w:hAnsi="Times New Roman" w:cs="Times New Roman"/>
          <w:sz w:val="24"/>
          <w:szCs w:val="24"/>
        </w:rPr>
        <w:t>) и</w:t>
      </w:r>
      <w:r w:rsidRPr="00751A4B">
        <w:rPr>
          <w:rFonts w:ascii="Times New Roman" w:hAnsi="Times New Roman" w:cs="Times New Roman"/>
          <w:sz w:val="24"/>
          <w:szCs w:val="24"/>
        </w:rPr>
        <w:t xml:space="preserve"> Договор заключается с единственным </w:t>
      </w:r>
      <w:r w:rsidRPr="00751A4B">
        <w:rPr>
          <w:rFonts w:ascii="Times New Roman" w:hAnsi="Times New Roman" w:cs="Times New Roman"/>
          <w:sz w:val="24"/>
          <w:szCs w:val="24"/>
        </w:rPr>
        <w:lastRenderedPageBreak/>
        <w:t xml:space="preserve">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E71A48">
        <w:lastRenderedPageBreak/>
        <w:t xml:space="preserve">Признание запроса предложений </w:t>
      </w:r>
      <w:proofErr w:type="gramStart"/>
      <w:r w:rsidRPr="00E71A48">
        <w:t>несостоявшимся</w:t>
      </w:r>
      <w:bookmarkEnd w:id="726"/>
      <w:bookmarkEnd w:id="727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3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EB7BE2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EB7BE2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>
        <w:fldChar w:fldCharType="begin"/>
      </w:r>
      <w:r w:rsidR="00805D87">
        <w:instrText xml:space="preserve"> REF _Ref468874794 \r \h  \* MERGEFORMAT </w:instrText>
      </w:r>
      <w:r w:rsidR="00805D87">
        <w:fldChar w:fldCharType="separate"/>
      </w:r>
      <w:r w:rsidR="00B87C60" w:rsidRPr="00B87C60">
        <w:rPr>
          <w:rFonts w:eastAsia="Times New Roman,Italic"/>
          <w:bCs w:val="0"/>
          <w:iCs/>
          <w:sz w:val="24"/>
          <w:szCs w:val="24"/>
        </w:rPr>
        <w:t>3.3.7</w:t>
      </w:r>
      <w:r w:rsidR="00805D87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EB7BE2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3.11.2</w:t>
      </w:r>
      <w:r w:rsidR="00805D87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</w:t>
      </w:r>
      <w:proofErr w:type="gramStart"/>
      <w:r w:rsidRPr="001D3EAC">
        <w:rPr>
          <w:rFonts w:eastAsia="Times New Roman,Italic"/>
          <w:bCs w:val="0"/>
          <w:iCs/>
          <w:sz w:val="24"/>
          <w:szCs w:val="24"/>
        </w:rPr>
        <w:t>случае</w:t>
      </w:r>
      <w:proofErr w:type="gramEnd"/>
      <w:r w:rsidRPr="001D3EAC">
        <w:rPr>
          <w:rFonts w:eastAsia="Times New Roman,Italic"/>
          <w:bCs w:val="0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>
        <w:fldChar w:fldCharType="begin"/>
      </w:r>
      <w:r w:rsidR="00805D87">
        <w:instrText xml:space="preserve"> REF _Ref468874893 \r \h  \* MERGEFORMAT </w:instrText>
      </w:r>
      <w:r w:rsidR="00805D87">
        <w:fldChar w:fldCharType="separate"/>
      </w:r>
      <w:r w:rsidR="00B87C60" w:rsidRPr="00B87C60">
        <w:rPr>
          <w:rFonts w:eastAsia="Times New Roman,Italic"/>
          <w:bCs w:val="0"/>
          <w:iCs/>
          <w:sz w:val="24"/>
          <w:szCs w:val="24"/>
        </w:rPr>
        <w:t>3.6.2.5</w:t>
      </w:r>
      <w:r w:rsidR="00805D87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3.13.4</w:t>
      </w:r>
      <w:r w:rsidR="00805D87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  <w:proofErr w:type="gramEnd"/>
    </w:p>
    <w:p w:rsidR="006371C4" w:rsidRPr="00EB7BE2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3.13.4</w:t>
      </w:r>
      <w:r w:rsidR="00805D87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8"/>
      <w:bookmarkEnd w:id="735"/>
      <w:bookmarkEnd w:id="737"/>
      <w:bookmarkEnd w:id="738"/>
    </w:p>
    <w:p w:rsidR="00717F60" w:rsidRPr="007A50C6" w:rsidRDefault="007A50C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</w:t>
      </w:r>
      <w:r w:rsidRPr="007A50C6">
        <w:rPr>
          <w:bCs w:val="0"/>
          <w:sz w:val="24"/>
          <w:szCs w:val="24"/>
        </w:rPr>
        <w:t xml:space="preserve">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</w:t>
      </w:r>
      <w:r w:rsidRPr="007A50C6">
        <w:rPr>
          <w:bCs w:val="0"/>
          <w:sz w:val="24"/>
          <w:szCs w:val="24"/>
        </w:rPr>
        <w:lastRenderedPageBreak/>
        <w:t>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7A50C6">
        <w:rPr>
          <w:bCs w:val="0"/>
          <w:sz w:val="24"/>
          <w:szCs w:val="24"/>
        </w:rPr>
        <w:t>.</w:t>
      </w:r>
    </w:p>
    <w:p w:rsidR="007A50C6" w:rsidRPr="007A50C6" w:rsidRDefault="007A50C6" w:rsidP="007A50C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7A50C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7A50C6">
        <w:rPr>
          <w:color w:val="000000"/>
          <w:sz w:val="24"/>
          <w:szCs w:val="24"/>
          <w:lang w:eastAsia="x-none"/>
        </w:rPr>
        <w:t xml:space="preserve">(Протоколе) </w:t>
      </w:r>
      <w:r w:rsidRPr="007A50C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B87C60" w:rsidRPr="00B87C60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B87C60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B87C60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B87C60" w:rsidRPr="00B87C60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87C60">
        <w:rPr>
          <w:sz w:val="24"/>
          <w:szCs w:val="24"/>
        </w:rPr>
        <w:t>в те</w:t>
      </w:r>
      <w:proofErr w:type="gramStart"/>
      <w:r w:rsidRPr="00B87C60">
        <w:rPr>
          <w:sz w:val="24"/>
          <w:szCs w:val="24"/>
        </w:rPr>
        <w:t>кст пр</w:t>
      </w:r>
      <w:proofErr w:type="gramEnd"/>
      <w:r w:rsidRPr="00B87C60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B87C60" w:rsidRPr="00B87C60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87C60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A50C6" w:rsidRPr="007A50C6" w:rsidRDefault="00B87C60" w:rsidP="00B87C60">
      <w:pPr>
        <w:widowControl w:val="0"/>
        <w:overflowPunct w:val="0"/>
        <w:autoSpaceDE w:val="0"/>
        <w:spacing w:line="264" w:lineRule="auto"/>
        <w:ind w:left="709" w:firstLine="0"/>
        <w:rPr>
          <w:bCs w:val="0"/>
          <w:sz w:val="24"/>
          <w:szCs w:val="24"/>
        </w:rPr>
      </w:pPr>
      <w:r w:rsidRPr="00B87C60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7A50C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7A50C6">
        <w:rPr>
          <w:rStyle w:val="adskobk"/>
          <w:sz w:val="24"/>
          <w:szCs w:val="24"/>
        </w:rPr>
        <w:t>д</w:t>
      </w:r>
      <w:r w:rsidR="00123C70" w:rsidRPr="007A50C6">
        <w:rPr>
          <w:rStyle w:val="adskobk"/>
          <w:sz w:val="24"/>
          <w:szCs w:val="24"/>
        </w:rPr>
        <w:t>оговор</w:t>
      </w:r>
      <w:r w:rsidRPr="007A50C6">
        <w:rPr>
          <w:rStyle w:val="adskobk"/>
          <w:sz w:val="24"/>
          <w:szCs w:val="24"/>
        </w:rPr>
        <w:t>ных переговоров</w:t>
      </w:r>
      <w:r w:rsidR="00E60F8E" w:rsidRPr="007A50C6">
        <w:rPr>
          <w:rStyle w:val="adskobk"/>
          <w:sz w:val="24"/>
          <w:szCs w:val="24"/>
        </w:rPr>
        <w:t>,</w:t>
      </w:r>
      <w:r w:rsidR="00E60F8E" w:rsidRPr="007A50C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9B34CB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proofErr w:type="gramStart"/>
      <w:r w:rsidRPr="009B34CB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9B34CB">
        <w:rPr>
          <w:color w:val="000000"/>
          <w:sz w:val="24"/>
          <w:szCs w:val="24"/>
        </w:rPr>
        <w:t>.</w:t>
      </w:r>
      <w:proofErr w:type="gramEnd"/>
      <w:r w:rsidRPr="009B34CB">
        <w:rPr>
          <w:color w:val="000000"/>
          <w:sz w:val="24"/>
          <w:szCs w:val="24"/>
        </w:rPr>
        <w:t xml:space="preserve"> </w:t>
      </w:r>
      <w:proofErr w:type="gramStart"/>
      <w:r w:rsidRPr="009B34CB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9B34CB">
        <w:rPr>
          <w:bCs w:val="0"/>
          <w:sz w:val="24"/>
          <w:szCs w:val="24"/>
        </w:rPr>
        <w:t>.</w:t>
      </w:r>
      <w:proofErr w:type="gramEnd"/>
      <w:r w:rsidR="00717F60" w:rsidRPr="009B34CB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9B34CB">
        <w:rPr>
          <w:bCs w:val="0"/>
          <w:color w:val="000000"/>
          <w:sz w:val="24"/>
          <w:szCs w:val="24"/>
        </w:rPr>
        <w:t xml:space="preserve">Для </w:t>
      </w:r>
      <w:r w:rsidR="009C744E" w:rsidRPr="009B34CB">
        <w:rPr>
          <w:bCs w:val="0"/>
          <w:color w:val="000000"/>
          <w:sz w:val="24"/>
          <w:szCs w:val="24"/>
        </w:rPr>
        <w:t>Участник</w:t>
      </w:r>
      <w:r w:rsidR="0087407B" w:rsidRPr="009B34CB">
        <w:rPr>
          <w:bCs w:val="0"/>
          <w:color w:val="000000"/>
          <w:sz w:val="24"/>
          <w:szCs w:val="24"/>
        </w:rPr>
        <w:t xml:space="preserve">а, </w:t>
      </w:r>
      <w:r w:rsidR="0087407B" w:rsidRPr="009B34CB">
        <w:rPr>
          <w:sz w:val="24"/>
          <w:szCs w:val="24"/>
        </w:rPr>
        <w:t xml:space="preserve">чья </w:t>
      </w:r>
      <w:r w:rsidR="004B5EB3" w:rsidRPr="009B34CB">
        <w:rPr>
          <w:sz w:val="24"/>
          <w:szCs w:val="24"/>
        </w:rPr>
        <w:t>Заявк</w:t>
      </w:r>
      <w:r w:rsidR="0087407B" w:rsidRPr="009B34CB">
        <w:rPr>
          <w:sz w:val="24"/>
          <w:szCs w:val="24"/>
        </w:rPr>
        <w:t>а признана лучшей,</w:t>
      </w:r>
      <w:r w:rsidR="0087407B" w:rsidRPr="009B34CB">
        <w:rPr>
          <w:bCs w:val="0"/>
          <w:color w:val="000000"/>
          <w:sz w:val="24"/>
          <w:szCs w:val="24"/>
        </w:rPr>
        <w:t xml:space="preserve"> </w:t>
      </w:r>
      <w:r w:rsidR="00717F60" w:rsidRPr="009B34CB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9B34CB">
        <w:rPr>
          <w:bCs w:val="0"/>
          <w:color w:val="000000"/>
          <w:sz w:val="24"/>
          <w:szCs w:val="24"/>
        </w:rPr>
        <w:t>Договор</w:t>
      </w:r>
      <w:r w:rsidR="00717F60" w:rsidRPr="009B34C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9B34CB">
        <w:rPr>
          <w:bCs w:val="0"/>
          <w:color w:val="000000"/>
          <w:sz w:val="24"/>
          <w:szCs w:val="24"/>
        </w:rPr>
        <w:t>Договор</w:t>
      </w:r>
      <w:r w:rsidR="00717F60" w:rsidRPr="009B34CB">
        <w:rPr>
          <w:bCs w:val="0"/>
          <w:color w:val="000000"/>
          <w:sz w:val="24"/>
          <w:szCs w:val="24"/>
        </w:rPr>
        <w:t>а для подписания, при этом в течение 2 рабочих дней с момента получения от Заказчика</w:t>
      </w:r>
      <w:r w:rsidR="00717F60" w:rsidRPr="00E71A48">
        <w:rPr>
          <w:bCs w:val="0"/>
          <w:color w:val="000000"/>
          <w:sz w:val="24"/>
          <w:szCs w:val="24"/>
        </w:rPr>
        <w:t xml:space="preserve">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3.13.4</w:t>
      </w:r>
      <w:r w:rsidR="00805D87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EB7BE2">
        <w:rPr>
          <w:sz w:val="24"/>
          <w:szCs w:val="24"/>
        </w:rPr>
        <w:lastRenderedPageBreak/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805D87">
        <w:fldChar w:fldCharType="begin"/>
      </w:r>
      <w:r w:rsidR="00805D87">
        <w:instrText xml:space="preserve"> REF _Ref294695546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 xml:space="preserve"> 1.2.6 </w:t>
      </w:r>
      <w:r w:rsidR="00805D87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_Ref294695403 \n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3.12.4</w:t>
      </w:r>
      <w:r w:rsidR="00805D87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805D87">
        <w:fldChar w:fldCharType="begin"/>
      </w:r>
      <w:r w:rsidR="00805D87">
        <w:instrText xml:space="preserve"> REF _Ref468201447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3.13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B87C60" w:rsidRDefault="00B87C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87C60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_Ref305979053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3.12.6</w:t>
      </w:r>
      <w:r w:rsidR="00805D87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="00E63FB1" w:rsidRPr="00E63FB1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EB7BE2">
        <w:t xml:space="preserve"> </w:t>
      </w:r>
      <w:bookmarkEnd w:id="751"/>
      <w:bookmarkEnd w:id="75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B87C60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>
        <w:rPr>
          <w:bCs w:val="0"/>
          <w:sz w:val="24"/>
          <w:szCs w:val="24"/>
        </w:rPr>
        <w:t>Организатора</w:t>
      </w:r>
      <w:r w:rsidR="00215918" w:rsidRPr="00EB7BE2">
        <w:rPr>
          <w:bCs w:val="0"/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_Ref468973892 \r \h  \* MERGEFORMAT </w:instrText>
      </w:r>
      <w:r w:rsidR="00805D87">
        <w:fldChar w:fldCharType="separate"/>
      </w:r>
      <w:r w:rsidR="00B87C60" w:rsidRPr="00B87C60">
        <w:rPr>
          <w:bCs w:val="0"/>
          <w:sz w:val="24"/>
          <w:szCs w:val="24"/>
        </w:rPr>
        <w:t>3.3.14.4.4</w:t>
      </w:r>
      <w:r w:rsidR="00805D87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B87C60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805D87">
        <w:fldChar w:fldCharType="begin"/>
      </w:r>
      <w:r w:rsidR="00805D87">
        <w:instrText xml:space="preserve"> REF _Ref468875001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3.12</w:t>
      </w:r>
      <w:r w:rsidR="00805D87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lastRenderedPageBreak/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>
        <w:fldChar w:fldCharType="begin"/>
      </w:r>
      <w:r w:rsidR="00805D87">
        <w:instrText xml:space="preserve"> REF _Ref468875070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3.12.7</w:t>
      </w:r>
      <w:r w:rsidR="00805D87">
        <w:fldChar w:fldCharType="end"/>
      </w:r>
      <w:r w:rsidRPr="00EB7BE2">
        <w:rPr>
          <w:bCs w:val="0"/>
          <w:sz w:val="24"/>
          <w:szCs w:val="24"/>
        </w:rPr>
        <w:t>.</w:t>
      </w:r>
      <w:bookmarkEnd w:id="75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EB7BE2">
        <w:t xml:space="preserve">Уведомление о результатах </w:t>
      </w:r>
      <w:bookmarkEnd w:id="757"/>
      <w:bookmarkEnd w:id="758"/>
      <w:r w:rsidRPr="00EB7BE2">
        <w:t>запроса</w:t>
      </w:r>
      <w:r w:rsidRPr="006E1884">
        <w:t xml:space="preserve"> предложений</w:t>
      </w:r>
      <w:bookmarkEnd w:id="759"/>
      <w:bookmarkEnd w:id="760"/>
    </w:p>
    <w:bookmarkEnd w:id="75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B87C60" w:rsidRPr="00B87C60">
        <w:rPr>
          <w:iCs/>
          <w:sz w:val="24"/>
          <w:szCs w:val="24"/>
        </w:rPr>
        <w:t>1.1.1</w:t>
      </w:r>
      <w:r w:rsidR="00805D87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C12FA4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>
        <w:t>закупаемых услуг</w:t>
      </w:r>
      <w:bookmarkEnd w:id="77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E900CD">
        <w:rPr>
          <w:b w:val="0"/>
          <w:szCs w:val="24"/>
        </w:rPr>
        <w:t xml:space="preserve">Лоту №1 (подраздел </w:t>
      </w:r>
      <w:r w:rsidR="007F30BA" w:rsidRPr="00E900CD">
        <w:rPr>
          <w:b w:val="0"/>
          <w:szCs w:val="24"/>
        </w:rPr>
        <w:fldChar w:fldCharType="begin"/>
      </w:r>
      <w:r w:rsidR="00A154B7" w:rsidRPr="00E900CD">
        <w:rPr>
          <w:b w:val="0"/>
          <w:szCs w:val="24"/>
        </w:rPr>
        <w:instrText xml:space="preserve"> REF _Ref440275279 \r \h </w:instrText>
      </w:r>
      <w:r w:rsidR="00E900CD">
        <w:rPr>
          <w:b w:val="0"/>
          <w:szCs w:val="24"/>
        </w:rPr>
        <w:instrText xml:space="preserve"> \* MERGEFORMAT </w:instrText>
      </w:r>
      <w:r w:rsidR="007F30BA" w:rsidRPr="00E900CD">
        <w:rPr>
          <w:b w:val="0"/>
          <w:szCs w:val="24"/>
        </w:rPr>
      </w:r>
      <w:r w:rsidR="007F30BA" w:rsidRPr="00E900CD">
        <w:rPr>
          <w:b w:val="0"/>
          <w:szCs w:val="24"/>
        </w:rPr>
        <w:fldChar w:fldCharType="separate"/>
      </w:r>
      <w:r w:rsidR="00B87C60" w:rsidRPr="00E900CD">
        <w:rPr>
          <w:b w:val="0"/>
          <w:szCs w:val="24"/>
        </w:rPr>
        <w:t>1.1.4</w:t>
      </w:r>
      <w:r w:rsidR="007F30BA" w:rsidRPr="00E900CD">
        <w:rPr>
          <w:b w:val="0"/>
          <w:szCs w:val="24"/>
        </w:rPr>
        <w:fldChar w:fldCharType="end"/>
      </w:r>
      <w:r w:rsidR="00A154B7" w:rsidRPr="00E900CD">
        <w:rPr>
          <w:b w:val="0"/>
          <w:szCs w:val="24"/>
        </w:rPr>
        <w:t>)</w:t>
      </w:r>
      <w:r w:rsidRPr="00E900CD">
        <w:rPr>
          <w:b w:val="0"/>
          <w:szCs w:val="24"/>
        </w:rPr>
        <w:t xml:space="preserve"> изложен</w:t>
      </w:r>
      <w:r w:rsidR="00F463E8" w:rsidRPr="00E900CD">
        <w:rPr>
          <w:b w:val="0"/>
          <w:szCs w:val="24"/>
        </w:rPr>
        <w:t>о(</w:t>
      </w:r>
      <w:r w:rsidRPr="00E900CD">
        <w:rPr>
          <w:b w:val="0"/>
          <w:szCs w:val="24"/>
        </w:rPr>
        <w:t>ы</w:t>
      </w:r>
      <w:r w:rsidR="00F463E8" w:rsidRPr="00E900CD">
        <w:rPr>
          <w:b w:val="0"/>
          <w:szCs w:val="24"/>
        </w:rPr>
        <w:t>)</w:t>
      </w:r>
      <w:r w:rsidRPr="00E900C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E900CD">
        <w:rPr>
          <w:b w:val="0"/>
          <w:szCs w:val="24"/>
        </w:rPr>
        <w:t>Участник</w:t>
      </w:r>
      <w:r w:rsidRPr="00E900CD">
        <w:rPr>
          <w:b w:val="0"/>
          <w:szCs w:val="24"/>
        </w:rPr>
        <w:t>ам вместе с ней в качестве отдельного</w:t>
      </w:r>
      <w:r w:rsidRPr="003803A7">
        <w:rPr>
          <w:b w:val="0"/>
          <w:szCs w:val="24"/>
        </w:rPr>
        <w:t xml:space="preserve">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 w:rsidR="00E63FB1" w:rsidRPr="00382A07">
        <w:rPr>
          <w:sz w:val="24"/>
          <w:szCs w:val="24"/>
          <w:shd w:val="clear" w:color="auto" w:fill="FFFF99"/>
        </w:rPr>
        <w:t>ПАО «МРСК Центра</w:t>
      </w:r>
      <w:r w:rsidR="00E63FB1">
        <w:rPr>
          <w:sz w:val="24"/>
          <w:szCs w:val="24"/>
          <w:shd w:val="clear" w:color="auto" w:fill="FFFF99"/>
        </w:rPr>
        <w:t xml:space="preserve"> и Приволжья</w:t>
      </w:r>
      <w:r w:rsidR="00E63FB1" w:rsidRPr="00382A07">
        <w:rPr>
          <w:sz w:val="24"/>
          <w:szCs w:val="24"/>
          <w:shd w:val="clear" w:color="auto" w:fill="FFFF99"/>
        </w:rPr>
        <w:t>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E63FB1" w:rsidP="00E63FB1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E63FB1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7A50C6">
      <w:pPr>
        <w:pStyle w:val="3"/>
        <w:numPr>
          <w:ilvl w:val="3"/>
          <w:numId w:val="73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7A50C6">
      <w:pPr>
        <w:numPr>
          <w:ilvl w:val="0"/>
          <w:numId w:val="68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7A50C6">
      <w:pPr>
        <w:widowControl w:val="0"/>
        <w:numPr>
          <w:ilvl w:val="1"/>
          <w:numId w:val="72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</w:t>
      </w:r>
      <w:proofErr w:type="gramStart"/>
      <w:r w:rsidRPr="00160223">
        <w:t>числе</w:t>
      </w:r>
      <w:proofErr w:type="gramEnd"/>
      <w:r w:rsidRPr="00160223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7A50C6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</w:t>
      </w:r>
      <w:proofErr w:type="gramStart"/>
      <w:r w:rsidRPr="00160223">
        <w:rPr>
          <w:color w:val="000000"/>
        </w:rPr>
        <w:t>случае</w:t>
      </w:r>
      <w:proofErr w:type="gramEnd"/>
      <w:r w:rsidRPr="00160223">
        <w:rPr>
          <w:color w:val="000000"/>
        </w:rPr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</w:t>
      </w:r>
      <w:proofErr w:type="gramStart"/>
      <w:r w:rsidRPr="00160223">
        <w:rPr>
          <w:color w:val="000000"/>
        </w:rPr>
        <w:t>таком</w:t>
      </w:r>
      <w:proofErr w:type="gramEnd"/>
      <w:r w:rsidRPr="00160223">
        <w:rPr>
          <w:color w:val="000000"/>
        </w:rPr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E63FB1">
        <w:rPr>
          <w:b/>
          <w:i/>
          <w:iCs/>
          <w:sz w:val="24"/>
          <w:szCs w:val="24"/>
        </w:rPr>
        <w:t xml:space="preserve"> </w:t>
      </w:r>
      <w:r w:rsidR="00E63FB1" w:rsidRPr="00E12127">
        <w:rPr>
          <w:b/>
          <w:i/>
          <w:iCs/>
          <w:sz w:val="24"/>
          <w:szCs w:val="24"/>
        </w:rPr>
        <w:t>и ПАО «МРСК Центра и Приволжья»</w:t>
      </w:r>
      <w:r w:rsidRPr="00AE1D21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AE1D21">
        <w:rPr>
          <w:i/>
          <w:sz w:val="24"/>
          <w:szCs w:val="24"/>
        </w:rPr>
        <w:t xml:space="preserve">действует система </w:t>
      </w:r>
      <w:r w:rsidR="007C47E3" w:rsidRPr="00AE1D21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="007C47E3" w:rsidRPr="00AE1D21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4" w:history="1">
        <w:r w:rsidR="007C47E3"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>
        <w:rPr>
          <w:i/>
          <w:sz w:val="24"/>
          <w:szCs w:val="24"/>
        </w:rPr>
        <w:t xml:space="preserve"> на </w:t>
      </w:r>
      <w:proofErr w:type="gramStart"/>
      <w:r w:rsidR="00340013">
        <w:rPr>
          <w:i/>
          <w:sz w:val="24"/>
          <w:szCs w:val="24"/>
        </w:rPr>
        <w:t>корпоративном</w:t>
      </w:r>
      <w:proofErr w:type="gramEnd"/>
      <w:r w:rsidR="00340013">
        <w:rPr>
          <w:i/>
          <w:sz w:val="24"/>
          <w:szCs w:val="24"/>
        </w:rPr>
        <w:t xml:space="preserve"> веб-сайтах</w:t>
      </w:r>
      <w:r w:rsidR="007C47E3"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>
        <w:rPr>
          <w:i/>
          <w:sz w:val="24"/>
          <w:szCs w:val="24"/>
          <w:shd w:val="clear" w:color="auto" w:fill="FFFFFF"/>
        </w:rPr>
        <w:t>: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5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6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7C47E3" w:rsidRDefault="00E63FB1" w:rsidP="007C47E3">
      <w:pPr>
        <w:spacing w:line="240" w:lineRule="auto"/>
        <w:rPr>
          <w:sz w:val="24"/>
          <w:szCs w:val="24"/>
        </w:rPr>
      </w:pP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7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7A50C6">
            <w:pPr>
              <w:pStyle w:val="aff1"/>
              <w:numPr>
                <w:ilvl w:val="0"/>
                <w:numId w:val="84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340013">
              <w:rPr>
                <w:bCs w:val="0"/>
              </w:rPr>
              <w:t>Филиал ПАО «МРСК Центра и Приволжья» «</w:t>
            </w:r>
            <w:r w:rsidRPr="00340013">
              <w:rPr>
                <w:bCs w:val="0"/>
                <w:i/>
              </w:rPr>
              <w:t xml:space="preserve">____ </w:t>
            </w:r>
            <w:proofErr w:type="spellStart"/>
            <w:r w:rsidRPr="00340013">
              <w:rPr>
                <w:bCs w:val="0"/>
              </w:rPr>
              <w:t>энерго</w:t>
            </w:r>
            <w:proofErr w:type="spellEnd"/>
            <w:r w:rsidRPr="00340013">
              <w:rPr>
                <w:bCs w:val="0"/>
              </w:rPr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proofErr w:type="spellStart"/>
            <w:r w:rsidR="00340013" w:rsidRPr="00340013">
              <w:rPr>
                <w:szCs w:val="24"/>
              </w:rPr>
              <w:t>энерго</w:t>
            </w:r>
            <w:proofErr w:type="spellEnd"/>
            <w:r w:rsidR="00340013" w:rsidRPr="00340013">
              <w:rPr>
                <w:szCs w:val="24"/>
              </w:rPr>
              <w:t xml:space="preserve">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7A50C6">
            <w:pPr>
              <w:pStyle w:val="aff0"/>
              <w:numPr>
                <w:ilvl w:val="0"/>
                <w:numId w:val="84"/>
              </w:numPr>
              <w:spacing w:before="0" w:after="0"/>
              <w:rPr>
                <w:color w:val="000000"/>
                <w:szCs w:val="24"/>
              </w:rPr>
            </w:pPr>
            <w:r w:rsidRPr="00340013">
              <w:rPr>
                <w:sz w:val="24"/>
                <w:szCs w:val="24"/>
              </w:rPr>
              <w:t xml:space="preserve">Филиал ПАО «МРСК Центра и Приволжья» </w:t>
            </w:r>
            <w:r w:rsidRPr="00340013">
              <w:rPr>
                <w:i/>
                <w:sz w:val="24"/>
                <w:szCs w:val="24"/>
              </w:rPr>
              <w:t xml:space="preserve">____ </w:t>
            </w:r>
            <w:proofErr w:type="spellStart"/>
            <w:r w:rsidRPr="00340013">
              <w:rPr>
                <w:sz w:val="24"/>
                <w:szCs w:val="24"/>
              </w:rPr>
              <w:t>энерго</w:t>
            </w:r>
            <w:proofErr w:type="spellEnd"/>
            <w:r w:rsidRPr="00340013">
              <w:rPr>
                <w:sz w:val="24"/>
                <w:szCs w:val="24"/>
              </w:rPr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proofErr w:type="spellStart"/>
            <w:r w:rsidR="00340013" w:rsidRPr="00340013">
              <w:rPr>
                <w:szCs w:val="24"/>
              </w:rPr>
              <w:t>энерго</w:t>
            </w:r>
            <w:proofErr w:type="spellEnd"/>
            <w:r w:rsidR="00340013" w:rsidRPr="00340013">
              <w:rPr>
                <w:szCs w:val="24"/>
              </w:rPr>
              <w:t xml:space="preserve">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87C6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</w:t>
      </w:r>
      <w:proofErr w:type="gramStart"/>
      <w:r w:rsidRPr="00843BBD">
        <w:rPr>
          <w:i/>
          <w:color w:val="000000"/>
        </w:rPr>
        <w:t>случае</w:t>
      </w:r>
      <w:proofErr w:type="gramEnd"/>
      <w:r w:rsidRPr="00843BBD">
        <w:rPr>
          <w:i/>
          <w:color w:val="000000"/>
        </w:rPr>
        <w:t xml:space="preserve">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B87C60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B87C60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B87C60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</w:t>
      </w:r>
      <w:proofErr w:type="gramStart"/>
      <w:r w:rsidRPr="00EA3F63">
        <w:rPr>
          <w:sz w:val="24"/>
          <w:szCs w:val="24"/>
        </w:rPr>
        <w:t>предложении</w:t>
      </w:r>
      <w:proofErr w:type="gramEnd"/>
      <w:r w:rsidRPr="00EA3F63">
        <w:rPr>
          <w:sz w:val="24"/>
          <w:szCs w:val="24"/>
        </w:rPr>
        <w:t xml:space="preserve">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B87C60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B87C60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F647F7">
        <w:rPr>
          <w:sz w:val="24"/>
          <w:szCs w:val="24"/>
        </w:rPr>
        <w:t>протоколе</w:t>
      </w:r>
      <w:proofErr w:type="gramEnd"/>
      <w:r w:rsidRPr="00F647F7">
        <w:rPr>
          <w:sz w:val="24"/>
          <w:szCs w:val="24"/>
        </w:rPr>
        <w:t xml:space="preserve">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любом</w:t>
      </w:r>
      <w:proofErr w:type="gramEnd"/>
      <w:r w:rsidRPr="00F647F7">
        <w:rPr>
          <w:sz w:val="24"/>
          <w:szCs w:val="24"/>
        </w:rPr>
        <w:t xml:space="preserve">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pStyle w:val="affffff0"/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0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1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2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3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</w:t>
      </w:r>
      <w:r w:rsidR="00805D87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 xml:space="preserve">по всем позициям. В </w:t>
      </w:r>
      <w:proofErr w:type="gramStart"/>
      <w:r w:rsidR="004F4D80" w:rsidRPr="00AE1D21">
        <w:rPr>
          <w:sz w:val="24"/>
          <w:szCs w:val="24"/>
        </w:rPr>
        <w:t>случае</w:t>
      </w:r>
      <w:proofErr w:type="gramEnd"/>
      <w:r w:rsidR="004F4D80" w:rsidRPr="00AE1D21">
        <w:rPr>
          <w:sz w:val="24"/>
          <w:szCs w:val="24"/>
        </w:rPr>
        <w:t xml:space="preserve">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4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5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6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9375A2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</w:t>
      </w:r>
      <w:proofErr w:type="gramStart"/>
      <w:r w:rsidRPr="009375A2">
        <w:rPr>
          <w:sz w:val="24"/>
          <w:szCs w:val="24"/>
        </w:rPr>
        <w:t>соответствии</w:t>
      </w:r>
      <w:proofErr w:type="gramEnd"/>
      <w:r w:rsidRPr="009375A2">
        <w:rPr>
          <w:sz w:val="24"/>
          <w:szCs w:val="24"/>
        </w:rPr>
        <w:t xml:space="preserve">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lastRenderedPageBreak/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</w:t>
      </w:r>
      <w:r w:rsidR="00805D87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75170D" w:rsidRPr="008434B4" w:rsidTr="00421453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75170D" w:rsidRPr="008434B4" w:rsidTr="00421453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B87C60" w:rsidRPr="00B87C60">
        <w:rPr>
          <w:sz w:val="24"/>
          <w:szCs w:val="24"/>
        </w:rPr>
        <w:t>5.1</w:t>
      </w:r>
      <w:r w:rsidR="00805D87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</w:t>
      </w:r>
      <w:proofErr w:type="gramStart"/>
      <w:r w:rsidRPr="004D25B8">
        <w:rPr>
          <w:snapToGrid w:val="0"/>
          <w:sz w:val="24"/>
          <w:szCs w:val="24"/>
        </w:rPr>
        <w:t>отношении</w:t>
      </w:r>
      <w:proofErr w:type="gramEnd"/>
      <w:r w:rsidRPr="004D25B8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D25B8">
        <w:rPr>
          <w:sz w:val="24"/>
          <w:szCs w:val="24"/>
        </w:rPr>
        <w:t>гос.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8060C7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D25B8">
        <w:rPr>
          <w:sz w:val="24"/>
          <w:szCs w:val="24"/>
        </w:rPr>
        <w:t>Скан-копии</w:t>
      </w:r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75170D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75170D" w:rsidRPr="008434B4" w:rsidTr="00421453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75170D" w:rsidRPr="008434B4" w:rsidRDefault="0075170D" w:rsidP="00421453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75170D" w:rsidRPr="008434B4" w:rsidRDefault="0075170D" w:rsidP="00421453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5170D" w:rsidRPr="008434B4" w:rsidTr="00421453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.х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Саранск,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Саранская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Саратов,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Светлая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Таганрог,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Разная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Сочи,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Садовая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75170D" w:rsidRPr="008434B4" w:rsidTr="0042145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75170D" w:rsidRPr="008434B4" w:rsidRDefault="0075170D" w:rsidP="0042145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E57CF2" w:rsidRPr="00E57CF2" w:rsidRDefault="00E57CF2" w:rsidP="00E57CF2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E57CF2">
        <w:rPr>
          <w:b/>
          <w:sz w:val="24"/>
          <w:szCs w:val="24"/>
        </w:rPr>
        <w:t>Согласие на обработку персональных данных*</w:t>
      </w:r>
    </w:p>
    <w:p w:rsidR="00E57CF2" w:rsidRPr="00E57CF2" w:rsidRDefault="00E57CF2" w:rsidP="00E57CF2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E57CF2">
        <w:rPr>
          <w:b/>
          <w:snapToGrid w:val="0"/>
          <w:sz w:val="24"/>
          <w:szCs w:val="24"/>
        </w:rPr>
        <w:t xml:space="preserve">от «_____» ____________ 201____ г. </w:t>
      </w:r>
    </w:p>
    <w:p w:rsidR="00E57CF2" w:rsidRPr="00E57CF2" w:rsidRDefault="00E57CF2" w:rsidP="00E57CF2">
      <w:pPr>
        <w:jc w:val="center"/>
        <w:rPr>
          <w:sz w:val="24"/>
          <w:szCs w:val="24"/>
        </w:rPr>
      </w:pPr>
    </w:p>
    <w:p w:rsidR="00E57CF2" w:rsidRPr="00E57CF2" w:rsidRDefault="00E57CF2" w:rsidP="00E57CF2">
      <w:pPr>
        <w:jc w:val="center"/>
        <w:rPr>
          <w:sz w:val="24"/>
          <w:szCs w:val="24"/>
        </w:rPr>
      </w:pPr>
    </w:p>
    <w:p w:rsidR="00E57CF2" w:rsidRPr="00E57CF2" w:rsidRDefault="00E57CF2" w:rsidP="00E57CF2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E57CF2">
        <w:rPr>
          <w:snapToGrid w:val="0"/>
          <w:sz w:val="24"/>
          <w:szCs w:val="24"/>
        </w:rPr>
        <w:t>Настоящим, ________________________________________________________,</w:t>
      </w:r>
    </w:p>
    <w:p w:rsidR="00E57CF2" w:rsidRPr="00E57CF2" w:rsidRDefault="00E57CF2" w:rsidP="00E57CF2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E57CF2">
        <w:rPr>
          <w:b/>
          <w:i/>
          <w:sz w:val="24"/>
          <w:szCs w:val="24"/>
        </w:rPr>
        <w:t>(указывается</w:t>
      </w:r>
      <w:r w:rsidRPr="00E57CF2">
        <w:rPr>
          <w:sz w:val="24"/>
          <w:szCs w:val="24"/>
        </w:rPr>
        <w:t xml:space="preserve"> </w:t>
      </w:r>
      <w:r w:rsidRPr="00E57CF2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E57CF2" w:rsidRPr="00E57CF2" w:rsidRDefault="00E57CF2" w:rsidP="00E57CF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E57CF2" w:rsidRPr="00E57CF2" w:rsidRDefault="00E57CF2" w:rsidP="00E57CF2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E57CF2">
        <w:rPr>
          <w:sz w:val="24"/>
          <w:szCs w:val="24"/>
        </w:rPr>
        <w:t>Адрес регистрации: _______________________________________________________,</w:t>
      </w:r>
    </w:p>
    <w:p w:rsidR="00E57CF2" w:rsidRPr="00E57CF2" w:rsidRDefault="00E57CF2" w:rsidP="00E57CF2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E57CF2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E57CF2" w:rsidRPr="00E57CF2" w:rsidRDefault="00E57CF2" w:rsidP="00E57CF2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(указывается серия и номер свидетельства)</w:t>
      </w:r>
    </w:p>
    <w:p w:rsidR="00E57CF2" w:rsidRPr="00E57CF2" w:rsidRDefault="00E57CF2" w:rsidP="00E57CF2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E57CF2">
        <w:rPr>
          <w:b/>
          <w:i/>
          <w:sz w:val="24"/>
          <w:szCs w:val="24"/>
        </w:rPr>
        <w:t>ИНН__________________________</w:t>
      </w:r>
    </w:p>
    <w:p w:rsidR="00E57CF2" w:rsidRPr="00E57CF2" w:rsidRDefault="00E57CF2" w:rsidP="00E57CF2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E57CF2">
        <w:rPr>
          <w:b/>
          <w:i/>
          <w:sz w:val="24"/>
          <w:szCs w:val="24"/>
        </w:rPr>
        <w:t>КПП__________________________</w:t>
      </w:r>
    </w:p>
    <w:p w:rsidR="00E57CF2" w:rsidRPr="00E57CF2" w:rsidRDefault="00E57CF2" w:rsidP="00E57CF2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ОГРН_________________________</w:t>
      </w:r>
      <w:r w:rsidRPr="00E57CF2">
        <w:rPr>
          <w:sz w:val="24"/>
          <w:szCs w:val="24"/>
        </w:rPr>
        <w:t>,</w:t>
      </w:r>
    </w:p>
    <w:p w:rsidR="00E57CF2" w:rsidRPr="00E57CF2" w:rsidRDefault="00E57CF2" w:rsidP="00E57CF2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E57CF2">
        <w:rPr>
          <w:sz w:val="24"/>
          <w:szCs w:val="24"/>
        </w:rPr>
        <w:t>в лице уполномоченного представителя субъекта персональных данных</w:t>
      </w:r>
      <w:r w:rsidRPr="00E57CF2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E57CF2" w:rsidRPr="00E57CF2" w:rsidRDefault="00E57CF2" w:rsidP="00E57CF2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E57CF2">
        <w:rPr>
          <w:b/>
          <w:i/>
          <w:sz w:val="24"/>
          <w:szCs w:val="24"/>
        </w:rPr>
        <w:t>(указывается Ф.И.О.,</w:t>
      </w:r>
      <w:r w:rsidRPr="00E57CF2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E57CF2" w:rsidRPr="00E57CF2" w:rsidRDefault="00E57CF2" w:rsidP="00E57CF2">
      <w:pPr>
        <w:ind w:firstLine="0"/>
        <w:rPr>
          <w:sz w:val="24"/>
          <w:szCs w:val="24"/>
        </w:rPr>
      </w:pPr>
      <w:r w:rsidRPr="00E57CF2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E57CF2" w:rsidRPr="00E57CF2" w:rsidRDefault="00E57CF2" w:rsidP="00E57CF2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E57CF2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E57CF2" w:rsidRPr="00E57CF2" w:rsidRDefault="00E57CF2" w:rsidP="00E57CF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E57CF2">
        <w:rPr>
          <w:b/>
          <w:i/>
          <w:sz w:val="24"/>
          <w:szCs w:val="24"/>
        </w:rPr>
        <w:t>действующего</w:t>
      </w:r>
      <w:proofErr w:type="gramEnd"/>
      <w:r w:rsidRPr="00E57CF2">
        <w:rPr>
          <w:b/>
          <w:i/>
          <w:sz w:val="24"/>
          <w:szCs w:val="24"/>
        </w:rPr>
        <w:t xml:space="preserve"> на основании _____________________________</w:t>
      </w:r>
      <w:r w:rsidRPr="00E57CF2">
        <w:rPr>
          <w:i/>
          <w:sz w:val="24"/>
          <w:szCs w:val="24"/>
        </w:rPr>
        <w:t>,</w:t>
      </w:r>
      <w:r w:rsidRPr="00E57CF2">
        <w:rPr>
          <w:b/>
          <w:i/>
          <w:sz w:val="24"/>
          <w:szCs w:val="24"/>
        </w:rPr>
        <w:t xml:space="preserve"> </w:t>
      </w:r>
      <w:r w:rsidRPr="00E57CF2">
        <w:rPr>
          <w:sz w:val="24"/>
          <w:szCs w:val="24"/>
        </w:rPr>
        <w:t xml:space="preserve">дает свое согласие </w:t>
      </w:r>
      <w:r w:rsidRPr="00E57CF2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E57CF2">
        <w:rPr>
          <w:snapToGrid w:val="0"/>
          <w:sz w:val="24"/>
          <w:szCs w:val="24"/>
        </w:rPr>
        <w:t xml:space="preserve">, зарегистрированному по адресу: </w:t>
      </w:r>
      <w:proofErr w:type="gramStart"/>
      <w:r w:rsidRPr="00E57CF2">
        <w:rPr>
          <w:iCs/>
          <w:sz w:val="24"/>
          <w:szCs w:val="24"/>
        </w:rPr>
        <w:t xml:space="preserve">РФ, 127018, г. Москва, ул. 2-я Ямская, 4 </w:t>
      </w:r>
      <w:r w:rsidRPr="00E57CF2">
        <w:rPr>
          <w:sz w:val="24"/>
          <w:szCs w:val="24"/>
        </w:rPr>
        <w:t>и</w:t>
      </w:r>
      <w:r w:rsidRPr="00E57CF2">
        <w:rPr>
          <w:i/>
          <w:sz w:val="24"/>
          <w:szCs w:val="24"/>
        </w:rPr>
        <w:t xml:space="preserve"> </w:t>
      </w:r>
      <w:r w:rsidRPr="00E57CF2">
        <w:rPr>
          <w:b/>
          <w:sz w:val="24"/>
          <w:szCs w:val="24"/>
        </w:rPr>
        <w:t>Публичному акционерному обществу «Российские сети»</w:t>
      </w:r>
      <w:r w:rsidRPr="00E57CF2">
        <w:rPr>
          <w:sz w:val="24"/>
          <w:szCs w:val="24"/>
        </w:rPr>
        <w:t xml:space="preserve">, </w:t>
      </w:r>
      <w:r w:rsidRPr="00E57CF2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E57CF2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E57CF2">
        <w:rPr>
          <w:sz w:val="24"/>
          <w:szCs w:val="24"/>
        </w:rPr>
        <w:t>субконтрагентов</w:t>
      </w:r>
      <w:proofErr w:type="spellEnd"/>
      <w:r w:rsidRPr="00E57CF2">
        <w:rPr>
          <w:sz w:val="24"/>
          <w:szCs w:val="24"/>
        </w:rPr>
        <w:t xml:space="preserve">: </w:t>
      </w:r>
      <w:r w:rsidRPr="00E57CF2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E57CF2">
        <w:rPr>
          <w:snapToGrid w:val="0"/>
          <w:sz w:val="24"/>
          <w:szCs w:val="24"/>
        </w:rPr>
        <w:t xml:space="preserve"> </w:t>
      </w:r>
      <w:proofErr w:type="gramStart"/>
      <w:r w:rsidRPr="00E57CF2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E57CF2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E57CF2">
        <w:rPr>
          <w:sz w:val="24"/>
          <w:szCs w:val="24"/>
        </w:rPr>
        <w:t>Росфинмониторинг</w:t>
      </w:r>
      <w:proofErr w:type="spellEnd"/>
      <w:r w:rsidRPr="00E57CF2">
        <w:rPr>
          <w:sz w:val="24"/>
          <w:szCs w:val="24"/>
        </w:rPr>
        <w:t xml:space="preserve"> России, ФНС России) и </w:t>
      </w:r>
      <w:r w:rsidRPr="00E57CF2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</w:t>
      </w:r>
      <w:proofErr w:type="gramEnd"/>
      <w:r w:rsidRPr="00E57CF2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E57CF2" w:rsidRPr="00E57CF2" w:rsidRDefault="00E57CF2" w:rsidP="00E57CF2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E57CF2">
        <w:rPr>
          <w:snapToGrid w:val="0"/>
          <w:sz w:val="24"/>
          <w:szCs w:val="24"/>
        </w:rPr>
        <w:t xml:space="preserve">Цель обработки персональных данных: </w:t>
      </w:r>
      <w:r w:rsidRPr="00E57CF2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E57CF2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E57CF2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57CF2" w:rsidRPr="005E2E95" w:rsidRDefault="00E57CF2" w:rsidP="00E57CF2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E57CF2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E57CF2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E57CF2" w:rsidRPr="00E57CF2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E57CF2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E57CF2" w:rsidRPr="00E57CF2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E57CF2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E57CF2">
        <w:rPr>
          <w:b w:val="0"/>
          <w:szCs w:val="24"/>
        </w:rPr>
        <w:t xml:space="preserve">регистрации, место работы и занимаемая должность </w:t>
      </w:r>
      <w:r w:rsidRPr="00E57CF2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E57CF2" w:rsidRPr="00E57CF2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E57CF2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E57CF2">
        <w:rPr>
          <w:b w:val="0"/>
          <w:bCs w:val="0"/>
          <w:szCs w:val="24"/>
        </w:rPr>
        <w:t>Россети</w:t>
      </w:r>
      <w:proofErr w:type="spellEnd"/>
      <w:r w:rsidRPr="00E57CF2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E57CF2">
        <w:rPr>
          <w:b w:val="0"/>
          <w:bCs w:val="0"/>
          <w:szCs w:val="24"/>
        </w:rPr>
        <w:t>субконтрагентов</w:t>
      </w:r>
      <w:proofErr w:type="spellEnd"/>
      <w:r w:rsidRPr="00E57CF2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E57CF2">
        <w:rPr>
          <w:b w:val="0"/>
          <w:bCs w:val="0"/>
          <w:szCs w:val="24"/>
        </w:rPr>
        <w:t xml:space="preserve">), </w:t>
      </w:r>
      <w:proofErr w:type="gramStart"/>
      <w:r w:rsidRPr="00E57CF2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E57CF2">
        <w:rPr>
          <w:b w:val="0"/>
          <w:bCs w:val="0"/>
          <w:szCs w:val="24"/>
        </w:rPr>
        <w:t>субконтрагента</w:t>
      </w:r>
      <w:proofErr w:type="spellEnd"/>
      <w:r w:rsidRPr="00E57CF2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E57CF2">
        <w:rPr>
          <w:b w:val="0"/>
          <w:szCs w:val="24"/>
        </w:rPr>
        <w:t>– представитель субъектов персональных данных</w:t>
      </w:r>
      <w:r w:rsidRPr="00E57CF2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E57CF2">
        <w:rPr>
          <w:b w:val="0"/>
          <w:bCs w:val="0"/>
          <w:szCs w:val="24"/>
        </w:rPr>
        <w:t>субконтрагентов</w:t>
      </w:r>
      <w:proofErr w:type="spellEnd"/>
      <w:r w:rsidRPr="00E57CF2">
        <w:rPr>
          <w:b w:val="0"/>
          <w:bCs w:val="0"/>
          <w:szCs w:val="24"/>
        </w:rPr>
        <w:t xml:space="preserve"> согласие на представление (обработку) </w:t>
      </w:r>
      <w:r w:rsidRPr="00E57CF2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E57CF2">
        <w:rPr>
          <w:b w:val="0"/>
          <w:bCs w:val="0"/>
          <w:szCs w:val="24"/>
        </w:rPr>
        <w:t>ПАО «</w:t>
      </w:r>
      <w:proofErr w:type="spellStart"/>
      <w:r w:rsidRPr="00E57CF2">
        <w:rPr>
          <w:b w:val="0"/>
          <w:bCs w:val="0"/>
          <w:szCs w:val="24"/>
        </w:rPr>
        <w:t>Россети</w:t>
      </w:r>
      <w:proofErr w:type="spellEnd"/>
      <w:r w:rsidRPr="00E57CF2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41"/>
      <w:bookmarkEnd w:id="1642"/>
      <w:bookmarkEnd w:id="1643"/>
      <w:bookmarkEnd w:id="1644"/>
    </w:p>
    <w:p w:rsidR="007A6A39" w:rsidRPr="007A6A39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B87C60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E55D7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</w:t>
      </w:r>
      <w:r w:rsidRPr="003E55D7">
        <w:rPr>
          <w:sz w:val="24"/>
          <w:szCs w:val="24"/>
        </w:rPr>
        <w:t xml:space="preserve">проведения обязуется: </w:t>
      </w:r>
      <w:r w:rsidR="003E55D7" w:rsidRPr="003E55D7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E55D7" w:rsidRPr="003E55D7">
        <w:rPr>
          <w:iCs/>
          <w:sz w:val="24"/>
          <w:szCs w:val="24"/>
          <w:lang w:eastAsia="ru-RU"/>
        </w:rPr>
        <w:t>Документацией по запросу предложений</w:t>
      </w:r>
      <w:r w:rsidR="003E55D7" w:rsidRPr="003E55D7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E55D7" w:rsidRPr="003E55D7">
        <w:rPr>
          <w:iCs/>
          <w:sz w:val="24"/>
          <w:szCs w:val="24"/>
          <w:lang w:eastAsia="ru-RU"/>
        </w:rPr>
        <w:t>Документации по запросу предложений</w:t>
      </w:r>
      <w:r w:rsidR="003E55D7" w:rsidRPr="003E55D7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E55D7" w:rsidRPr="003E55D7">
        <w:rPr>
          <w:iCs/>
          <w:sz w:val="24"/>
          <w:szCs w:val="24"/>
          <w:lang w:eastAsia="ru-RU"/>
        </w:rPr>
        <w:t>Документации по запросу предложений</w:t>
      </w:r>
      <w:r w:rsidR="003E55D7" w:rsidRPr="003E55D7">
        <w:rPr>
          <w:sz w:val="24"/>
          <w:szCs w:val="24"/>
        </w:rPr>
        <w:t xml:space="preserve"> (</w:t>
      </w:r>
      <w:r w:rsidR="003E55D7" w:rsidRPr="003E55D7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E55D7" w:rsidRPr="003E55D7">
        <w:rPr>
          <w:sz w:val="24"/>
          <w:szCs w:val="24"/>
        </w:rPr>
        <w:t>).</w:t>
      </w:r>
    </w:p>
    <w:p w:rsidR="00C5024F" w:rsidRPr="003E55D7" w:rsidRDefault="00C5024F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E55D7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E55D7">
        <w:rPr>
          <w:sz w:val="24"/>
          <w:szCs w:val="24"/>
        </w:rPr>
        <w:t>в</w:t>
      </w:r>
      <w:proofErr w:type="gramEnd"/>
      <w:r w:rsidRPr="003E55D7">
        <w:rPr>
          <w:sz w:val="24"/>
          <w:szCs w:val="24"/>
        </w:rPr>
        <w:t xml:space="preserve"> _____________________________________________________________________________,</w:t>
      </w:r>
    </w:p>
    <w:p w:rsidR="00C5024F" w:rsidRPr="003E55D7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E55D7">
        <w:rPr>
          <w:vertAlign w:val="subscript"/>
        </w:rPr>
        <w:t xml:space="preserve">указывается предмет запроса предложений в соответствии с п. </w:t>
      </w:r>
      <w:r w:rsidR="00805D87" w:rsidRPr="003E55D7">
        <w:fldChar w:fldCharType="begin"/>
      </w:r>
      <w:r w:rsidR="00805D87" w:rsidRPr="003E55D7">
        <w:instrText xml:space="preserve"> REF _Ref440275279 \r \h  \* MERGEFORMAT </w:instrText>
      </w:r>
      <w:r w:rsidR="00805D87" w:rsidRPr="003E55D7">
        <w:fldChar w:fldCharType="separate"/>
      </w:r>
      <w:r w:rsidR="00B87C60" w:rsidRPr="003E55D7">
        <w:rPr>
          <w:vertAlign w:val="subscript"/>
        </w:rPr>
        <w:t>1.1.4</w:t>
      </w:r>
      <w:r w:rsidR="00805D87" w:rsidRPr="003E55D7">
        <w:fldChar w:fldCharType="end"/>
      </w:r>
      <w:r w:rsidRPr="003E55D7">
        <w:rPr>
          <w:vertAlign w:val="subscript"/>
        </w:rPr>
        <w:t xml:space="preserve"> Документации по запросу предложений</w:t>
      </w:r>
    </w:p>
    <w:p w:rsidR="00311F48" w:rsidRPr="003E55D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E55D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E55D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E55D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E55D7">
        <w:rPr>
          <w:sz w:val="24"/>
          <w:szCs w:val="24"/>
        </w:rPr>
        <w:t xml:space="preserve"> _____________________ (_______________) </w:t>
      </w:r>
      <w:proofErr w:type="gramEnd"/>
      <w:r w:rsidRPr="003E55D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E55D7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E55D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E55D7">
        <w:rPr>
          <w:sz w:val="24"/>
          <w:szCs w:val="24"/>
        </w:rPr>
        <w:t xml:space="preserve">будет считаться дата </w:t>
      </w:r>
      <w:r w:rsidR="00EA1723" w:rsidRPr="003E55D7">
        <w:rPr>
          <w:sz w:val="24"/>
          <w:szCs w:val="24"/>
        </w:rPr>
        <w:t>окончания приема</w:t>
      </w:r>
      <w:r w:rsidR="005A2CAE" w:rsidRPr="003E55D7">
        <w:rPr>
          <w:sz w:val="24"/>
          <w:szCs w:val="24"/>
        </w:rPr>
        <w:t xml:space="preserve"> поступивших на открытый запрос предложений</w:t>
      </w:r>
      <w:r w:rsidR="00EA1723" w:rsidRPr="003E55D7">
        <w:rPr>
          <w:sz w:val="24"/>
          <w:szCs w:val="24"/>
        </w:rPr>
        <w:t xml:space="preserve"> Заявок</w:t>
      </w:r>
      <w:r w:rsidR="005A2CAE" w:rsidRPr="003E55D7">
        <w:rPr>
          <w:sz w:val="24"/>
          <w:szCs w:val="24"/>
        </w:rPr>
        <w:t xml:space="preserve">. </w:t>
      </w:r>
    </w:p>
    <w:p w:rsidR="007A6A39" w:rsidRPr="003E55D7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E55D7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E55D7" w:rsidRDefault="003E55D7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3E55D7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E55D7">
        <w:rPr>
          <w:iCs/>
          <w:sz w:val="24"/>
          <w:szCs w:val="24"/>
          <w:lang w:eastAsia="ru-RU"/>
        </w:rPr>
        <w:t>Документации по запросу предложений</w:t>
      </w:r>
      <w:r w:rsidRPr="003E55D7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3E55D7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3E55D7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E55D7">
        <w:rPr>
          <w:sz w:val="24"/>
          <w:szCs w:val="24"/>
          <w:lang w:eastAsia="ru-RU"/>
        </w:rPr>
        <w:t xml:space="preserve"> порядке;</w:t>
      </w:r>
      <w:proofErr w:type="gramEnd"/>
      <w:r w:rsidRPr="003E55D7">
        <w:rPr>
          <w:sz w:val="24"/>
          <w:szCs w:val="24"/>
          <w:lang w:eastAsia="ru-RU"/>
        </w:rPr>
        <w:t xml:space="preserve"> </w:t>
      </w:r>
      <w:proofErr w:type="gramStart"/>
      <w:r w:rsidRPr="003E55D7">
        <w:rPr>
          <w:sz w:val="24"/>
          <w:szCs w:val="24"/>
          <w:lang w:eastAsia="ru-RU"/>
        </w:rPr>
        <w:t>3</w:t>
      </w:r>
      <w:r w:rsidRPr="003E55D7">
        <w:rPr>
          <w:sz w:val="24"/>
          <w:szCs w:val="20"/>
          <w:lang w:eastAsia="ru-RU"/>
        </w:rPr>
        <w:t xml:space="preserve">) </w:t>
      </w:r>
      <w:r w:rsidRPr="003E55D7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E55D7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E55D7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E55D7">
        <w:rPr>
          <w:iCs/>
          <w:sz w:val="24"/>
          <w:szCs w:val="24"/>
          <w:lang w:eastAsia="ru-RU"/>
        </w:rPr>
        <w:t>Документации по запросу предложений</w:t>
      </w:r>
      <w:r w:rsidRPr="003E55D7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E55D7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E55D7">
        <w:rPr>
          <w:sz w:val="24"/>
          <w:szCs w:val="24"/>
        </w:rPr>
        <w:t>.</w:t>
      </w:r>
      <w:proofErr w:type="gramEnd"/>
    </w:p>
    <w:p w:rsidR="007A6A39" w:rsidRPr="003E55D7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E55D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E55D7">
        <w:rPr>
          <w:sz w:val="24"/>
          <w:szCs w:val="24"/>
        </w:rPr>
        <w:t>предоставлять иные документы</w:t>
      </w:r>
      <w:proofErr w:type="gramEnd"/>
      <w:r w:rsidRPr="003E55D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7857E5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7"/>
          <w:headerReference w:type="default" r:id="rId58"/>
          <w:footerReference w:type="even" r:id="rId59"/>
          <w:headerReference w:type="first" r:id="rId60"/>
          <w:footerReference w:type="first" r:id="rId6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AE1D21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CC5A3A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7A50C6">
      <w:pPr>
        <w:pStyle w:val="26"/>
        <w:pageBreakBefore/>
        <w:numPr>
          <w:ilvl w:val="2"/>
          <w:numId w:val="77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CC5A3A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99"/>
      <w:bookmarkEnd w:id="1700"/>
      <w:bookmarkEnd w:id="1701"/>
    </w:p>
    <w:p w:rsidR="007857E5" w:rsidRPr="00AE1D2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AE1D21">
        <w:rPr>
          <w:szCs w:val="24"/>
        </w:rPr>
        <w:t xml:space="preserve">Форма </w:t>
      </w:r>
      <w:bookmarkEnd w:id="1702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="00340013" w:rsidRPr="00340013">
        <w:rPr>
          <w:sz w:val="24"/>
          <w:szCs w:val="24"/>
        </w:rPr>
        <w:t xml:space="preserve"> </w:t>
      </w:r>
      <w:r w:rsidR="00340013" w:rsidRPr="008D6766">
        <w:rPr>
          <w:sz w:val="24"/>
          <w:szCs w:val="24"/>
        </w:rPr>
        <w:t>и ПАО «МРСК Центра и Приволжья (ИНН 5260200603, ОГРН 1075260020043)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7857E5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D904EF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D904EF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04"/>
      <w:bookmarkEnd w:id="1805"/>
      <w:bookmarkEnd w:id="1806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D904EF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B87C60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7D1" w:rsidRDefault="001577D1">
      <w:pPr>
        <w:spacing w:line="240" w:lineRule="auto"/>
      </w:pPr>
      <w:r>
        <w:separator/>
      </w:r>
    </w:p>
  </w:endnote>
  <w:endnote w:type="continuationSeparator" w:id="0">
    <w:p w:rsidR="001577D1" w:rsidRDefault="001577D1">
      <w:pPr>
        <w:spacing w:line="240" w:lineRule="auto"/>
      </w:pPr>
      <w:r>
        <w:continuationSeparator/>
      </w:r>
    </w:p>
  </w:endnote>
  <w:endnote w:id="1">
    <w:p w:rsidR="00421453" w:rsidRPr="004D25B8" w:rsidRDefault="00421453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Segoe Script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21453" w:rsidRDefault="0042145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Pr="00FA0376" w:rsidRDefault="0042145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F820B5">
      <w:rPr>
        <w:noProof/>
        <w:sz w:val="16"/>
        <w:szCs w:val="16"/>
        <w:lang w:eastAsia="ru-RU"/>
      </w:rPr>
      <w:t>17</w:t>
    </w:r>
    <w:r w:rsidRPr="00FA0376">
      <w:rPr>
        <w:sz w:val="16"/>
        <w:szCs w:val="16"/>
        <w:lang w:eastAsia="ru-RU"/>
      </w:rPr>
      <w:fldChar w:fldCharType="end"/>
    </w:r>
  </w:p>
  <w:p w:rsidR="00421453" w:rsidRPr="00EE0539" w:rsidRDefault="00421453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421453">
      <w:rPr>
        <w:sz w:val="18"/>
        <w:szCs w:val="18"/>
      </w:rPr>
      <w:t xml:space="preserve">заключения </w:t>
    </w:r>
    <w:r w:rsidRPr="00421453">
      <w:rPr>
        <w:iCs/>
        <w:sz w:val="18"/>
        <w:szCs w:val="18"/>
      </w:rPr>
      <w:t xml:space="preserve">Договора </w:t>
    </w:r>
    <w:r w:rsidRPr="00421453">
      <w:rPr>
        <w:sz w:val="18"/>
        <w:szCs w:val="18"/>
      </w:rPr>
      <w:t xml:space="preserve">на оказание </w:t>
    </w:r>
    <w:r w:rsidRPr="00421453">
      <w:rPr>
        <w:bCs w:val="0"/>
        <w:sz w:val="18"/>
        <w:szCs w:val="18"/>
      </w:rPr>
      <w:t xml:space="preserve">услуг по </w:t>
    </w:r>
    <w:r w:rsidRPr="00421453">
      <w:rPr>
        <w:sz w:val="18"/>
        <w:szCs w:val="18"/>
      </w:rPr>
      <w:t xml:space="preserve">сервисному обслуживанию системы </w:t>
    </w:r>
    <w:r w:rsidRPr="00421453">
      <w:rPr>
        <w:sz w:val="18"/>
        <w:szCs w:val="18"/>
        <w:lang w:bidi="en-US"/>
      </w:rPr>
      <w:t>обнаружения, предупреждения и ликвидации последствий компьютерных атак в ПАО «МРСК Центра и Приволжья» для нужд ПАО «МРСК Центра и Приволжья»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7D1" w:rsidRDefault="001577D1">
      <w:pPr>
        <w:spacing w:line="240" w:lineRule="auto"/>
      </w:pPr>
      <w:r>
        <w:separator/>
      </w:r>
    </w:p>
  </w:footnote>
  <w:footnote w:type="continuationSeparator" w:id="0">
    <w:p w:rsidR="001577D1" w:rsidRDefault="001577D1">
      <w:pPr>
        <w:spacing w:line="240" w:lineRule="auto"/>
      </w:pPr>
      <w:r>
        <w:continuationSeparator/>
      </w:r>
    </w:p>
  </w:footnote>
  <w:footnote w:id="1">
    <w:p w:rsidR="00421453" w:rsidRPr="00B36685" w:rsidRDefault="00421453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421453" w:rsidRDefault="00421453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421453" w:rsidRDefault="00421453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421453" w:rsidRPr="00F83889" w:rsidRDefault="0042145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421453" w:rsidRPr="00F83889" w:rsidRDefault="0042145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421453" w:rsidRPr="00F83889" w:rsidRDefault="0042145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421453" w:rsidRPr="00F83889" w:rsidRDefault="0042145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421453" w:rsidRDefault="00421453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Pr="00930031" w:rsidRDefault="0042145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453" w:rsidRDefault="004214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3063E6"/>
    <w:multiLevelType w:val="hybridMultilevel"/>
    <w:tmpl w:val="89249ECA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8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9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3"/>
  </w:num>
  <w:num w:numId="34">
    <w:abstractNumId w:val="127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4"/>
  </w:num>
  <w:num w:numId="51">
    <w:abstractNumId w:val="149"/>
  </w:num>
  <w:num w:numId="52">
    <w:abstractNumId w:val="81"/>
  </w:num>
  <w:num w:numId="53">
    <w:abstractNumId w:val="135"/>
  </w:num>
  <w:num w:numId="54">
    <w:abstractNumId w:val="105"/>
  </w:num>
  <w:num w:numId="55">
    <w:abstractNumId w:val="103"/>
  </w:num>
  <w:num w:numId="56">
    <w:abstractNumId w:val="83"/>
  </w:num>
  <w:num w:numId="57">
    <w:abstractNumId w:val="85"/>
  </w:num>
  <w:num w:numId="58">
    <w:abstractNumId w:val="73"/>
  </w:num>
  <w:num w:numId="59">
    <w:abstractNumId w:val="108"/>
  </w:num>
  <w:num w:numId="60">
    <w:abstractNumId w:val="120"/>
  </w:num>
  <w:num w:numId="61">
    <w:abstractNumId w:val="74"/>
  </w:num>
  <w:num w:numId="62">
    <w:abstractNumId w:val="94"/>
  </w:num>
  <w:num w:numId="63">
    <w:abstractNumId w:val="75"/>
  </w:num>
  <w:num w:numId="64">
    <w:abstractNumId w:val="144"/>
  </w:num>
  <w:num w:numId="6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9"/>
    <w:lvlOverride w:ilvl="0">
      <w:startOverride w:val="1"/>
    </w:lvlOverride>
  </w:num>
  <w:num w:numId="67">
    <w:abstractNumId w:val="78"/>
  </w:num>
  <w:num w:numId="68">
    <w:abstractNumId w:val="146"/>
  </w:num>
  <w:num w:numId="69">
    <w:abstractNumId w:val="87"/>
  </w:num>
  <w:num w:numId="70">
    <w:abstractNumId w:val="117"/>
  </w:num>
  <w:num w:numId="71">
    <w:abstractNumId w:val="100"/>
  </w:num>
  <w:num w:numId="72">
    <w:abstractNumId w:val="119"/>
  </w:num>
  <w:num w:numId="7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4">
    <w:abstractNumId w:val="131"/>
  </w:num>
  <w:num w:numId="75">
    <w:abstractNumId w:val="145"/>
  </w:num>
  <w:num w:numId="76">
    <w:abstractNumId w:val="91"/>
  </w:num>
  <w:num w:numId="77">
    <w:abstractNumId w:val="118"/>
  </w:num>
  <w:num w:numId="78">
    <w:abstractNumId w:val="89"/>
  </w:num>
  <w:num w:numId="79">
    <w:abstractNumId w:val="141"/>
  </w:num>
  <w:num w:numId="80">
    <w:abstractNumId w:val="13"/>
  </w:num>
  <w:num w:numId="81">
    <w:abstractNumId w:val="20"/>
  </w:num>
  <w:num w:numId="82">
    <w:abstractNumId w:val="70"/>
  </w:num>
  <w:num w:numId="83">
    <w:abstractNumId w:val="125"/>
  </w:num>
  <w:num w:numId="84">
    <w:abstractNumId w:val="93"/>
  </w:num>
  <w:num w:numId="85">
    <w:abstractNumId w:val="112"/>
  </w:num>
  <w:num w:numId="86">
    <w:abstractNumId w:val="122"/>
  </w:num>
  <w:num w:numId="87">
    <w:abstractNumId w:val="126"/>
  </w:num>
  <w:num w:numId="88">
    <w:abstractNumId w:val="95"/>
  </w:num>
  <w:num w:numId="89">
    <w:abstractNumId w:val="109"/>
  </w:num>
  <w:num w:numId="90">
    <w:abstractNumId w:val="110"/>
  </w:num>
  <w:num w:numId="91">
    <w:abstractNumId w:val="128"/>
  </w:num>
  <w:num w:numId="92">
    <w:abstractNumId w:val="148"/>
  </w:num>
  <w:num w:numId="93">
    <w:abstractNumId w:val="107"/>
  </w:num>
  <w:num w:numId="94">
    <w:abstractNumId w:val="138"/>
  </w:num>
  <w:num w:numId="95">
    <w:abstractNumId w:val="92"/>
  </w:num>
  <w:num w:numId="96">
    <w:abstractNumId w:val="142"/>
  </w:num>
  <w:num w:numId="97">
    <w:abstractNumId w:val="150"/>
  </w:num>
  <w:num w:numId="98">
    <w:abstractNumId w:val="147"/>
  </w:num>
  <w:num w:numId="99">
    <w:abstractNumId w:val="116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CEE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7D1"/>
    <w:rsid w:val="00157A6B"/>
    <w:rsid w:val="0016246B"/>
    <w:rsid w:val="00162A8F"/>
    <w:rsid w:val="00166CFA"/>
    <w:rsid w:val="001702EE"/>
    <w:rsid w:val="00170C72"/>
    <w:rsid w:val="001716DB"/>
    <w:rsid w:val="00176133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6C99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55D7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453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D693F"/>
    <w:rsid w:val="004D7D61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518C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70D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C6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060C7"/>
    <w:rsid w:val="00813F81"/>
    <w:rsid w:val="008176AA"/>
    <w:rsid w:val="00826D29"/>
    <w:rsid w:val="00832D0A"/>
    <w:rsid w:val="00837110"/>
    <w:rsid w:val="00841A6F"/>
    <w:rsid w:val="008429B1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4CB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09F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6E64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87C60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6715"/>
    <w:rsid w:val="00C47845"/>
    <w:rsid w:val="00C5024F"/>
    <w:rsid w:val="00C50CD1"/>
    <w:rsid w:val="00C5118D"/>
    <w:rsid w:val="00C521DF"/>
    <w:rsid w:val="00C52CCB"/>
    <w:rsid w:val="00C54E7D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3A6E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57CF2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00CD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0B5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zakupki.gov.ru" TargetMode="External"/><Relationship Id="rId26" Type="http://schemas.openxmlformats.org/officeDocument/2006/relationships/header" Target="header6.xml"/><Relationship Id="rId39" Type="http://schemas.openxmlformats.org/officeDocument/2006/relationships/header" Target="header10.xml"/><Relationship Id="rId21" Type="http://schemas.openxmlformats.org/officeDocument/2006/relationships/hyperlink" Target="mailto:Stotskaya.EY@mrsk-1.ru" TargetMode="External"/><Relationship Id="rId34" Type="http://schemas.openxmlformats.org/officeDocument/2006/relationships/header" Target="header9.xml"/><Relationship Id="rId42" Type="http://schemas.openxmlformats.org/officeDocument/2006/relationships/header" Target="header12.xml"/><Relationship Id="rId47" Type="http://schemas.openxmlformats.org/officeDocument/2006/relationships/footer" Target="footer10.xm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://www.mrsk-1.ru/information/documents/internal/" TargetMode="External"/><Relationship Id="rId41" Type="http://schemas.openxmlformats.org/officeDocument/2006/relationships/footer" Target="footer8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yperlink" Target="https://rmsp.nalog.ru" TargetMode="External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consultantplus://offline/main?base=LAW;n=115717;fld=134;dst=100014" TargetMode="External"/><Relationship Id="rId49" Type="http://schemas.openxmlformats.org/officeDocument/2006/relationships/hyperlink" Target="consultantplus://offline/ref=86C855FF9931DA9E8282C60C4DADA77D6E3EFB01C62B67668DFC4D0EA1y5xAN" TargetMode="External"/><Relationship Id="rId57" Type="http://schemas.openxmlformats.org/officeDocument/2006/relationships/header" Target="header13.xml"/><Relationship Id="rId61" Type="http://schemas.openxmlformats.org/officeDocument/2006/relationships/footer" Target="footer12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7.xm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etp.rosseti.ru" TargetMode="External"/><Relationship Id="rId27" Type="http://schemas.openxmlformats.org/officeDocument/2006/relationships/footer" Target="footer5.xml"/><Relationship Id="rId30" Type="http://schemas.openxmlformats.org/officeDocument/2006/relationships/hyperlink" Target="http://www.mrsk-cp.ru/about/anti-corruption_policy/policy/" TargetMode="External"/><Relationship Id="rId35" Type="http://schemas.openxmlformats.org/officeDocument/2006/relationships/footer" Target="footer7.xml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FF20BC62667668DFC4D0EA1y5xAN" TargetMode="External"/><Relationship Id="rId56" Type="http://schemas.openxmlformats.org/officeDocument/2006/relationships/hyperlink" Target="consultantplus://offline/ref=B7E04B8F5BC345C22463EADCAE81D93CF4CA1215A36F6052F6BC85F6f9C8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38" Type="http://schemas.openxmlformats.org/officeDocument/2006/relationships/hyperlink" Target="mailto:Lazareva.TV@mrsk-1.ru" TargetMode="External"/><Relationship Id="rId46" Type="http://schemas.openxmlformats.org/officeDocument/2006/relationships/hyperlink" Target="mailto:info@mrsk-cp.ru" TargetMode="External"/><Relationship Id="rId5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9EBD5-9CA8-47A7-B7C0-3290BD66D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95</Pages>
  <Words>29661</Words>
  <Characters>169068</Characters>
  <Application>Microsoft Office Word</Application>
  <DocSecurity>0</DocSecurity>
  <Lines>1408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198333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163</cp:revision>
  <cp:lastPrinted>2015-12-29T14:27:00Z</cp:lastPrinted>
  <dcterms:created xsi:type="dcterms:W3CDTF">2016-01-13T12:36:00Z</dcterms:created>
  <dcterms:modified xsi:type="dcterms:W3CDTF">2018-12-05T13:10:00Z</dcterms:modified>
</cp:coreProperties>
</file>